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214F6" w14:textId="20EAE7BA" w:rsidR="000D1119" w:rsidRPr="000D1119" w:rsidRDefault="000D1119" w:rsidP="000D1119">
      <w:pPr>
        <w:spacing w:before="3"/>
        <w:ind w:firstLine="140"/>
        <w:rPr>
          <w:rFonts w:asciiTheme="minorHAnsi" w:hAnsiTheme="minorHAnsi" w:cstheme="minorHAnsi"/>
          <w:sz w:val="22"/>
          <w:szCs w:val="22"/>
        </w:rPr>
      </w:pPr>
      <w:r w:rsidRPr="000D1119">
        <w:rPr>
          <w:rFonts w:asciiTheme="minorHAnsi" w:hAnsiTheme="minorHAnsi" w:cstheme="minorHAnsi"/>
          <w:sz w:val="22"/>
          <w:szCs w:val="22"/>
        </w:rPr>
        <w:t>Braiden Monaghan</w:t>
      </w:r>
    </w:p>
    <w:p w14:paraId="427272B9" w14:textId="42AD9150" w:rsidR="006A50B5" w:rsidRPr="000D1119" w:rsidRDefault="000D1119" w:rsidP="000D1119">
      <w:pPr>
        <w:ind w:left="140"/>
        <w:rPr>
          <w:rFonts w:asciiTheme="minorHAnsi" w:eastAsia="Perpetua" w:hAnsiTheme="minorHAnsi" w:cstheme="minorHAnsi"/>
          <w:sz w:val="22"/>
          <w:szCs w:val="22"/>
        </w:rPr>
      </w:pP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1234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5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Oliv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 xml:space="preserve">e 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>R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o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d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="Segoe UI Emoji" w:hAnsi="Segoe UI Emoji" w:cs="Segoe UI Emoji"/>
          <w:color w:val="231F20"/>
          <w:sz w:val="22"/>
          <w:szCs w:val="22"/>
        </w:rPr>
        <w:t>♦</w:t>
      </w:r>
      <w:r w:rsidRPr="000D1119">
        <w:rPr>
          <w:rFonts w:asciiTheme="minorHAnsi" w:hAnsiTheme="minorHAnsi" w:cstheme="minorHAnsi"/>
          <w:color w:val="231F20"/>
          <w:spacing w:val="-7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Cal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l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han, FL</w:t>
      </w:r>
      <w:r w:rsidRPr="000D1119">
        <w:rPr>
          <w:rFonts w:asciiTheme="minorHAnsi" w:eastAsia="Perpetua" w:hAnsiTheme="minorHAnsi" w:cstheme="minorHAnsi"/>
          <w:color w:val="231F20"/>
          <w:spacing w:val="2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1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2345</w:t>
      </w:r>
      <w:r w:rsidRPr="000D1119">
        <w:rPr>
          <w:rFonts w:asciiTheme="minorHAnsi" w:eastAsia="Perpetua" w:hAnsiTheme="minorHAnsi" w:cstheme="minorHAnsi"/>
          <w:color w:val="231F20"/>
          <w:spacing w:val="3"/>
          <w:sz w:val="22"/>
          <w:szCs w:val="22"/>
        </w:rPr>
        <w:t xml:space="preserve"> </w:t>
      </w:r>
      <w:r w:rsidRPr="000D1119">
        <w:rPr>
          <w:rFonts w:ascii="Segoe UI Emoji" w:hAnsi="Segoe UI Emoji" w:cs="Segoe UI Emoji"/>
          <w:color w:val="231F20"/>
          <w:sz w:val="22"/>
          <w:szCs w:val="22"/>
        </w:rPr>
        <w:t>♦</w:t>
      </w:r>
      <w:r w:rsidRPr="000D1119">
        <w:rPr>
          <w:rFonts w:asciiTheme="minorHAnsi" w:hAnsiTheme="minorHAnsi" w:cstheme="minorHAnsi"/>
          <w:color w:val="231F20"/>
          <w:spacing w:val="-5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H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ome: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(8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7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7)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877-77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0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6</w:t>
      </w:r>
      <w:r w:rsidRPr="000D1119">
        <w:rPr>
          <w:rFonts w:asciiTheme="minorHAnsi" w:eastAsia="Perpetua" w:hAnsiTheme="minorHAnsi" w:cstheme="minorHAnsi"/>
          <w:color w:val="231F20"/>
          <w:spacing w:val="2"/>
          <w:sz w:val="22"/>
          <w:szCs w:val="22"/>
        </w:rPr>
        <w:t xml:space="preserve"> </w:t>
      </w:r>
      <w:r w:rsidRPr="000D1119">
        <w:rPr>
          <w:rFonts w:ascii="Segoe UI Emoji" w:hAnsi="Segoe UI Emoji" w:cs="Segoe UI Emoji"/>
          <w:color w:val="231F20"/>
          <w:sz w:val="22"/>
          <w:szCs w:val="22"/>
        </w:rPr>
        <w:t>♦</w:t>
      </w:r>
      <w:r w:rsidRPr="000D1119">
        <w:rPr>
          <w:rFonts w:asciiTheme="minorHAnsi" w:hAnsiTheme="minorHAnsi" w:cstheme="minorHAnsi"/>
          <w:color w:val="231F20"/>
          <w:spacing w:val="-8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Cell: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(800)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9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9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 xml:space="preserve">1-5187 </w:t>
      </w:r>
      <w:r w:rsidRPr="000D1119">
        <w:rPr>
          <w:rFonts w:ascii="Segoe UI Emoji" w:hAnsi="Segoe UI Emoji" w:cs="Segoe UI Emoji"/>
          <w:color w:val="231F20"/>
          <w:sz w:val="22"/>
          <w:szCs w:val="22"/>
        </w:rPr>
        <w:t>♦</w:t>
      </w:r>
      <w:r w:rsidRPr="000D1119">
        <w:rPr>
          <w:rFonts w:asciiTheme="minorHAnsi" w:hAnsiTheme="minorHAnsi" w:cstheme="minorHAnsi"/>
          <w:color w:val="231F20"/>
          <w:spacing w:val="-7"/>
          <w:sz w:val="22"/>
          <w:szCs w:val="22"/>
        </w:rPr>
        <w:t xml:space="preserve"> </w:t>
      </w:r>
      <w:hyperlink r:id="rId5" w:history="1">
        <w:r w:rsidRPr="000D1119">
          <w:rPr>
            <w:rStyle w:val="Hyperlink"/>
            <w:rFonts w:asciiTheme="minorHAnsi" w:eastAsia="Perpetua" w:hAnsiTheme="minorHAnsi" w:cstheme="minorHAnsi"/>
            <w:sz w:val="22"/>
            <w:szCs w:val="22"/>
          </w:rPr>
          <w:t>braiden@gmail.com</w:t>
        </w:r>
      </w:hyperlink>
    </w:p>
    <w:p w14:paraId="3BA7F734" w14:textId="77777777" w:rsidR="006A50B5" w:rsidRPr="000D1119" w:rsidRDefault="006A50B5" w:rsidP="000D1119">
      <w:pPr>
        <w:rPr>
          <w:rFonts w:asciiTheme="minorHAnsi" w:hAnsiTheme="minorHAnsi" w:cstheme="minorHAnsi"/>
          <w:sz w:val="22"/>
          <w:szCs w:val="22"/>
        </w:rPr>
      </w:pPr>
    </w:p>
    <w:p w14:paraId="35C3511F" w14:textId="17C24A42" w:rsidR="006A50B5" w:rsidRPr="000D1119" w:rsidRDefault="000D1119" w:rsidP="000D1119">
      <w:pPr>
        <w:tabs>
          <w:tab w:val="left" w:pos="10960"/>
        </w:tabs>
        <w:spacing w:before="40"/>
        <w:ind w:left="111"/>
        <w:rPr>
          <w:rFonts w:asciiTheme="minorHAnsi" w:eastAsia="Perpetua" w:hAnsiTheme="minorHAnsi" w:cstheme="minorHAnsi"/>
          <w:sz w:val="22"/>
          <w:szCs w:val="22"/>
        </w:rPr>
      </w:pP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  <w:highlight w:val="lightGray"/>
        </w:rPr>
        <w:t xml:space="preserve">HUMAN </w:t>
      </w:r>
      <w:r w:rsidRPr="000D1119">
        <w:rPr>
          <w:rFonts w:asciiTheme="minorHAnsi" w:eastAsia="Perpetua" w:hAnsiTheme="minorHAnsi" w:cstheme="minorHAnsi"/>
          <w:b/>
          <w:color w:val="231F20"/>
          <w:spacing w:val="-2"/>
          <w:position w:val="1"/>
          <w:sz w:val="22"/>
          <w:szCs w:val="22"/>
          <w:highlight w:val="lightGray"/>
        </w:rPr>
        <w:t>R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  <w:highlight w:val="lightGray"/>
        </w:rPr>
        <w:t>ESO</w:t>
      </w:r>
      <w:r w:rsidRPr="000D1119">
        <w:rPr>
          <w:rFonts w:asciiTheme="minorHAnsi" w:eastAsia="Perpetua" w:hAnsiTheme="minorHAnsi" w:cstheme="minorHAnsi"/>
          <w:b/>
          <w:color w:val="231F20"/>
          <w:spacing w:val="-3"/>
          <w:position w:val="1"/>
          <w:sz w:val="22"/>
          <w:szCs w:val="22"/>
          <w:highlight w:val="lightGray"/>
        </w:rPr>
        <w:t>U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  <w:highlight w:val="lightGray"/>
        </w:rPr>
        <w:t>R</w:t>
      </w:r>
      <w:r w:rsidRPr="000D1119">
        <w:rPr>
          <w:rFonts w:asciiTheme="minorHAnsi" w:eastAsia="Perpetua" w:hAnsiTheme="minorHAnsi" w:cstheme="minorHAnsi"/>
          <w:b/>
          <w:color w:val="231F20"/>
          <w:spacing w:val="-2"/>
          <w:position w:val="1"/>
          <w:sz w:val="22"/>
          <w:szCs w:val="22"/>
          <w:highlight w:val="lightGray"/>
        </w:rPr>
        <w:t>C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  <w:highlight w:val="lightGray"/>
        </w:rPr>
        <w:t>ES AD</w:t>
      </w:r>
      <w:r w:rsidRPr="000D1119">
        <w:rPr>
          <w:rFonts w:asciiTheme="minorHAnsi" w:eastAsia="Perpetua" w:hAnsiTheme="minorHAnsi" w:cstheme="minorHAnsi"/>
          <w:b/>
          <w:color w:val="231F20"/>
          <w:spacing w:val="-3"/>
          <w:position w:val="1"/>
          <w:sz w:val="22"/>
          <w:szCs w:val="22"/>
          <w:highlight w:val="lightGray"/>
        </w:rPr>
        <w:t>M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  <w:highlight w:val="lightGray"/>
        </w:rPr>
        <w:t>INIS</w:t>
      </w:r>
      <w:r w:rsidRPr="000D1119">
        <w:rPr>
          <w:rFonts w:asciiTheme="minorHAnsi" w:eastAsia="Perpetua" w:hAnsiTheme="minorHAnsi" w:cstheme="minorHAnsi"/>
          <w:b/>
          <w:color w:val="231F20"/>
          <w:spacing w:val="-2"/>
          <w:position w:val="1"/>
          <w:sz w:val="22"/>
          <w:szCs w:val="22"/>
          <w:highlight w:val="lightGray"/>
        </w:rPr>
        <w:t>T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  <w:highlight w:val="lightGray"/>
        </w:rPr>
        <w:t>RAT</w:t>
      </w:r>
      <w:r w:rsidRPr="000D1119">
        <w:rPr>
          <w:rFonts w:asciiTheme="minorHAnsi" w:eastAsia="Perpetua" w:hAnsiTheme="minorHAnsi" w:cstheme="minorHAnsi"/>
          <w:b/>
          <w:color w:val="231F20"/>
          <w:spacing w:val="-2"/>
          <w:position w:val="1"/>
          <w:sz w:val="22"/>
          <w:szCs w:val="22"/>
          <w:highlight w:val="lightGray"/>
        </w:rPr>
        <w:t>O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  <w:highlight w:val="lightGray"/>
        </w:rPr>
        <w:t xml:space="preserve">R 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  <w:highlight w:val="lightGray"/>
        </w:rPr>
        <w:tab/>
      </w:r>
    </w:p>
    <w:p w14:paraId="210BD3D4" w14:textId="77777777" w:rsidR="006A50B5" w:rsidRPr="000D1119" w:rsidRDefault="006A50B5" w:rsidP="000D1119">
      <w:pPr>
        <w:spacing w:before="2"/>
        <w:rPr>
          <w:rFonts w:asciiTheme="minorHAnsi" w:hAnsiTheme="minorHAnsi" w:cstheme="minorHAnsi"/>
          <w:sz w:val="22"/>
          <w:szCs w:val="22"/>
        </w:rPr>
      </w:pPr>
    </w:p>
    <w:tbl>
      <w:tblPr>
        <w:tblW w:w="11076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"/>
        <w:gridCol w:w="3162"/>
        <w:gridCol w:w="737"/>
        <w:gridCol w:w="2946"/>
        <w:gridCol w:w="953"/>
        <w:gridCol w:w="2964"/>
      </w:tblGrid>
      <w:tr w:rsidR="006A50B5" w:rsidRPr="000D1119" w14:paraId="2C7D6C6B" w14:textId="77777777" w:rsidTr="000D1119">
        <w:trPr>
          <w:trHeight w:hRule="exact" w:val="491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14:paraId="5DCA1D04" w14:textId="77777777" w:rsidR="006A50B5" w:rsidRPr="000D1119" w:rsidRDefault="000D1119" w:rsidP="000D1119">
            <w:pPr>
              <w:spacing w:before="55"/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Verdana" w:hAnsiTheme="minorHAnsi" w:cstheme="minorHAnsi"/>
                <w:color w:val="231F20"/>
                <w:w w:val="214"/>
                <w:sz w:val="22"/>
                <w:szCs w:val="22"/>
              </w:rPr>
              <w:t xml:space="preserve"> </w:t>
            </w: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2DC81AB7" w14:textId="77777777" w:rsidR="006A50B5" w:rsidRPr="000D1119" w:rsidRDefault="006A50B5" w:rsidP="000D11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B5A669" w14:textId="77777777" w:rsidR="006A50B5" w:rsidRPr="000D1119" w:rsidRDefault="000D1119" w:rsidP="000D1119">
            <w:pPr>
              <w:ind w:left="90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Client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Re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sz w:val="22"/>
                <w:szCs w:val="22"/>
              </w:rPr>
              <w:t>l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>a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tions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3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3"/>
                <w:sz w:val="22"/>
                <w:szCs w:val="22"/>
              </w:rPr>
              <w:t>M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>a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nage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sz w:val="22"/>
                <w:szCs w:val="22"/>
              </w:rPr>
              <w:t>m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sz w:val="22"/>
                <w:szCs w:val="22"/>
              </w:rPr>
              <w:t>e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nt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03BDF260" w14:textId="77777777" w:rsidR="006A50B5" w:rsidRPr="000D1119" w:rsidRDefault="000D1119" w:rsidP="000D1119">
            <w:pPr>
              <w:spacing w:before="55"/>
              <w:ind w:left="45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Verdana" w:hAnsiTheme="minorHAnsi" w:cstheme="minorHAnsi"/>
                <w:color w:val="231F20"/>
                <w:w w:val="214"/>
                <w:sz w:val="22"/>
                <w:szCs w:val="22"/>
              </w:rPr>
              <w:t xml:space="preserve"> 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2907F377" w14:textId="77777777" w:rsidR="006A50B5" w:rsidRPr="000D1119" w:rsidRDefault="006A50B5" w:rsidP="000D11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13E49D" w14:textId="77777777" w:rsidR="006A50B5" w:rsidRPr="000D1119" w:rsidRDefault="000D1119" w:rsidP="000D1119">
            <w:pPr>
              <w:ind w:left="90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Training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and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2"/>
                <w:sz w:val="22"/>
                <w:szCs w:val="22"/>
              </w:rPr>
              <w:t>C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sz w:val="22"/>
                <w:szCs w:val="22"/>
              </w:rPr>
              <w:t>o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aching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63362058" w14:textId="77777777" w:rsidR="006A50B5" w:rsidRPr="000D1119" w:rsidRDefault="000D1119" w:rsidP="000D1119">
            <w:pPr>
              <w:spacing w:before="55"/>
              <w:ind w:right="90"/>
              <w:jc w:val="right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Verdana" w:hAnsiTheme="minorHAnsi" w:cstheme="minorHAnsi"/>
                <w:color w:val="231F20"/>
                <w:w w:val="214"/>
                <w:sz w:val="22"/>
                <w:szCs w:val="22"/>
              </w:rPr>
              <w:t xml:space="preserve"> 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E83AA7C" w14:textId="77777777" w:rsidR="006A50B5" w:rsidRPr="000D1119" w:rsidRDefault="006A50B5" w:rsidP="000D11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301AB6" w14:textId="77777777" w:rsidR="006A50B5" w:rsidRPr="000D1119" w:rsidRDefault="000D1119" w:rsidP="000D1119">
            <w:pPr>
              <w:ind w:left="90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QuickBooks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P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sz w:val="22"/>
                <w:szCs w:val="22"/>
              </w:rPr>
              <w:t>a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yroll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Processing</w:t>
            </w:r>
          </w:p>
        </w:tc>
      </w:tr>
      <w:tr w:rsidR="006A50B5" w:rsidRPr="000D1119" w14:paraId="121A5708" w14:textId="77777777" w:rsidTr="000D1119">
        <w:trPr>
          <w:trHeight w:hRule="exact" w:val="403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14:paraId="62B51677" w14:textId="77777777" w:rsidR="006A50B5" w:rsidRPr="000D1119" w:rsidRDefault="000D1119" w:rsidP="000D1119">
            <w:pPr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Verdana" w:hAnsiTheme="minorHAnsi" w:cstheme="minorHAnsi"/>
                <w:color w:val="231F20"/>
                <w:w w:val="214"/>
                <w:position w:val="-1"/>
                <w:sz w:val="22"/>
                <w:szCs w:val="22"/>
              </w:rPr>
              <w:t xml:space="preserve"> </w:t>
            </w: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582BCC04" w14:textId="77777777" w:rsidR="006A50B5" w:rsidRPr="000D1119" w:rsidRDefault="000D1119" w:rsidP="000D1119">
            <w:pPr>
              <w:spacing w:before="31"/>
              <w:ind w:left="90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Cost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C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sz w:val="22"/>
                <w:szCs w:val="22"/>
              </w:rPr>
              <w:t>o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ntain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sz w:val="22"/>
                <w:szCs w:val="22"/>
              </w:rPr>
              <w:t>m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ent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&amp;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4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Cont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sz w:val="22"/>
                <w:szCs w:val="22"/>
              </w:rPr>
              <w:t>r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ol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233E87CD" w14:textId="77777777" w:rsidR="006A50B5" w:rsidRPr="000D1119" w:rsidRDefault="000D1119" w:rsidP="000D1119">
            <w:pPr>
              <w:ind w:left="45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Verdana" w:hAnsiTheme="minorHAnsi" w:cstheme="minorHAnsi"/>
                <w:color w:val="231F20"/>
                <w:w w:val="214"/>
                <w:position w:val="-1"/>
                <w:sz w:val="22"/>
                <w:szCs w:val="22"/>
              </w:rPr>
              <w:t xml:space="preserve"> 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30EC8EDA" w14:textId="77777777" w:rsidR="006A50B5" w:rsidRPr="000D1119" w:rsidRDefault="000D1119" w:rsidP="000D1119">
            <w:pPr>
              <w:spacing w:before="31"/>
              <w:ind w:left="90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Detail Oriented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7E3110B1" w14:textId="77777777" w:rsidR="006A50B5" w:rsidRPr="000D1119" w:rsidRDefault="000D1119" w:rsidP="000D1119">
            <w:pPr>
              <w:ind w:right="90"/>
              <w:jc w:val="right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Verdana" w:hAnsiTheme="minorHAnsi" w:cstheme="minorHAnsi"/>
                <w:color w:val="231F20"/>
                <w:w w:val="214"/>
                <w:position w:val="-1"/>
                <w:sz w:val="22"/>
                <w:szCs w:val="22"/>
              </w:rPr>
              <w:t xml:space="preserve"> 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B5A4BCA" w14:textId="77777777" w:rsidR="006A50B5" w:rsidRPr="000D1119" w:rsidRDefault="000D1119" w:rsidP="000D1119">
            <w:pPr>
              <w:spacing w:before="31"/>
              <w:ind w:left="90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Quality-Driven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Communic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sz w:val="22"/>
                <w:szCs w:val="22"/>
              </w:rPr>
              <w:t>a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tion</w:t>
            </w:r>
          </w:p>
        </w:tc>
      </w:tr>
      <w:tr w:rsidR="006A50B5" w:rsidRPr="000D1119" w14:paraId="10CCA678" w14:textId="77777777" w:rsidTr="000D1119">
        <w:trPr>
          <w:trHeight w:hRule="exact" w:val="491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14:paraId="17898ECC" w14:textId="77777777" w:rsidR="006A50B5" w:rsidRPr="000D1119" w:rsidRDefault="000D1119" w:rsidP="000D1119">
            <w:pPr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Verdana" w:hAnsiTheme="minorHAnsi" w:cstheme="minorHAnsi"/>
                <w:color w:val="231F20"/>
                <w:w w:val="214"/>
                <w:position w:val="-1"/>
                <w:sz w:val="22"/>
                <w:szCs w:val="22"/>
              </w:rPr>
              <w:t xml:space="preserve"> </w:t>
            </w: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1337E721" w14:textId="77777777" w:rsidR="006A50B5" w:rsidRPr="000D1119" w:rsidRDefault="000D1119" w:rsidP="000D1119">
            <w:pPr>
              <w:spacing w:before="31"/>
              <w:ind w:left="90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Accounts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Pay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2"/>
                <w:sz w:val="22"/>
                <w:szCs w:val="22"/>
              </w:rPr>
              <w:t>a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ble/Recei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sz w:val="22"/>
                <w:szCs w:val="22"/>
              </w:rPr>
              <w:t>v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>a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sz w:val="22"/>
                <w:szCs w:val="22"/>
              </w:rPr>
              <w:t>b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le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62AA873F" w14:textId="77777777" w:rsidR="006A50B5" w:rsidRPr="000D1119" w:rsidRDefault="000D1119" w:rsidP="000D1119">
            <w:pPr>
              <w:ind w:left="45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Verdana" w:hAnsiTheme="minorHAnsi" w:cstheme="minorHAnsi"/>
                <w:color w:val="231F20"/>
                <w:w w:val="214"/>
                <w:position w:val="-1"/>
                <w:sz w:val="22"/>
                <w:szCs w:val="22"/>
              </w:rPr>
              <w:t xml:space="preserve"> 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431366CF" w14:textId="77777777" w:rsidR="006A50B5" w:rsidRPr="000D1119" w:rsidRDefault="000D1119" w:rsidP="000D1119">
            <w:pPr>
              <w:spacing w:before="31"/>
              <w:ind w:left="90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Creati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sz w:val="22"/>
                <w:szCs w:val="22"/>
              </w:rPr>
              <w:t>v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e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Problem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So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sz w:val="22"/>
                <w:szCs w:val="22"/>
              </w:rPr>
              <w:t>l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v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>e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r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5A5BF4C1" w14:textId="77777777" w:rsidR="006A50B5" w:rsidRPr="000D1119" w:rsidRDefault="000D1119" w:rsidP="000D1119">
            <w:pPr>
              <w:ind w:right="90"/>
              <w:jc w:val="right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Verdana" w:hAnsiTheme="minorHAnsi" w:cstheme="minorHAnsi"/>
                <w:color w:val="231F20"/>
                <w:w w:val="214"/>
                <w:position w:val="-1"/>
                <w:sz w:val="22"/>
                <w:szCs w:val="22"/>
              </w:rPr>
              <w:t xml:space="preserve"> 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4C97CFD" w14:textId="77777777" w:rsidR="006A50B5" w:rsidRPr="000D1119" w:rsidRDefault="000D1119" w:rsidP="000D1119">
            <w:pPr>
              <w:spacing w:before="31"/>
              <w:ind w:left="90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Proposals,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Quotes,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&amp;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Invoicing</w:t>
            </w:r>
          </w:p>
        </w:tc>
      </w:tr>
    </w:tbl>
    <w:p w14:paraId="161AF1AF" w14:textId="77777777" w:rsidR="006A50B5" w:rsidRPr="000D1119" w:rsidRDefault="006A50B5" w:rsidP="000D111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E7AAAA0" w14:textId="1E5AC13E" w:rsidR="006A50B5" w:rsidRPr="000D1119" w:rsidRDefault="000D1119" w:rsidP="000D1119">
      <w:pPr>
        <w:tabs>
          <w:tab w:val="left" w:pos="10960"/>
        </w:tabs>
        <w:spacing w:before="40"/>
        <w:ind w:left="111"/>
        <w:rPr>
          <w:rFonts w:asciiTheme="minorHAnsi" w:eastAsia="Perpetua" w:hAnsiTheme="minorHAnsi" w:cstheme="minorHAnsi"/>
          <w:sz w:val="22"/>
          <w:szCs w:val="22"/>
        </w:rPr>
      </w:pP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  <w:highlight w:val="lightGray"/>
        </w:rPr>
        <w:t>PROFESS</w:t>
      </w:r>
      <w:r w:rsidRPr="000D1119">
        <w:rPr>
          <w:rFonts w:asciiTheme="minorHAnsi" w:eastAsia="Perpetua" w:hAnsiTheme="minorHAnsi" w:cstheme="minorHAnsi"/>
          <w:b/>
          <w:color w:val="231F20"/>
          <w:spacing w:val="-2"/>
          <w:sz w:val="22"/>
          <w:szCs w:val="22"/>
          <w:highlight w:val="lightGray"/>
        </w:rPr>
        <w:t>I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  <w:highlight w:val="lightGray"/>
        </w:rPr>
        <w:t>ONAL</w:t>
      </w:r>
      <w:r w:rsidRPr="000D1119">
        <w:rPr>
          <w:rFonts w:asciiTheme="minorHAnsi" w:eastAsia="Perpetua" w:hAnsiTheme="minorHAnsi" w:cstheme="minorHAnsi"/>
          <w:b/>
          <w:color w:val="231F20"/>
          <w:spacing w:val="-3"/>
          <w:sz w:val="22"/>
          <w:szCs w:val="22"/>
          <w:highlight w:val="lightGray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  <w:highlight w:val="lightGray"/>
        </w:rPr>
        <w:t>EX</w:t>
      </w:r>
      <w:r w:rsidRPr="000D1119">
        <w:rPr>
          <w:rFonts w:asciiTheme="minorHAnsi" w:eastAsia="Perpetua" w:hAnsiTheme="minorHAnsi" w:cstheme="minorHAnsi"/>
          <w:b/>
          <w:color w:val="231F20"/>
          <w:spacing w:val="-3"/>
          <w:sz w:val="22"/>
          <w:szCs w:val="22"/>
          <w:highlight w:val="lightGray"/>
        </w:rPr>
        <w:t>P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  <w:highlight w:val="lightGray"/>
        </w:rPr>
        <w:t>ER</w:t>
      </w:r>
      <w:r w:rsidRPr="000D1119">
        <w:rPr>
          <w:rFonts w:asciiTheme="minorHAnsi" w:eastAsia="Perpetua" w:hAnsiTheme="minorHAnsi" w:cstheme="minorHAnsi"/>
          <w:b/>
          <w:color w:val="231F20"/>
          <w:spacing w:val="-2"/>
          <w:sz w:val="22"/>
          <w:szCs w:val="22"/>
          <w:highlight w:val="lightGray"/>
        </w:rPr>
        <w:t>I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  <w:highlight w:val="lightGray"/>
        </w:rPr>
        <w:t>EN</w:t>
      </w:r>
      <w:r w:rsidRPr="000D1119">
        <w:rPr>
          <w:rFonts w:asciiTheme="minorHAnsi" w:eastAsia="Perpetua" w:hAnsiTheme="minorHAnsi" w:cstheme="minorHAnsi"/>
          <w:b/>
          <w:color w:val="231F20"/>
          <w:spacing w:val="-2"/>
          <w:sz w:val="22"/>
          <w:szCs w:val="22"/>
          <w:highlight w:val="lightGray"/>
        </w:rPr>
        <w:t>C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  <w:highlight w:val="lightGray"/>
        </w:rPr>
        <w:t>E</w:t>
      </w:r>
      <w:r w:rsidRPr="000D1119">
        <w:rPr>
          <w:rFonts w:asciiTheme="minorHAnsi" w:eastAsia="Perpetua" w:hAnsiTheme="minorHAnsi" w:cstheme="minorHAnsi"/>
          <w:b/>
          <w:color w:val="231F20"/>
          <w:spacing w:val="2"/>
          <w:sz w:val="22"/>
          <w:szCs w:val="22"/>
          <w:highlight w:val="lightGray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  <w:highlight w:val="lightGray"/>
        </w:rPr>
        <w:t>–</w:t>
      </w:r>
      <w:r w:rsidRPr="000D1119">
        <w:rPr>
          <w:rFonts w:asciiTheme="minorHAnsi" w:eastAsia="Perpetua" w:hAnsiTheme="minorHAnsi" w:cstheme="minorHAnsi"/>
          <w:b/>
          <w:color w:val="231F20"/>
          <w:spacing w:val="-2"/>
          <w:sz w:val="22"/>
          <w:szCs w:val="22"/>
          <w:highlight w:val="lightGray"/>
        </w:rPr>
        <w:t xml:space="preserve"> </w:t>
      </w:r>
      <w:r w:rsidRPr="000D1119">
        <w:rPr>
          <w:rFonts w:asciiTheme="minorHAnsi" w:eastAsia="Perpetua" w:hAnsiTheme="minorHAnsi" w:cstheme="minorHAnsi"/>
          <w:b/>
          <w:i/>
          <w:color w:val="231F20"/>
          <w:sz w:val="22"/>
          <w:szCs w:val="22"/>
          <w:highlight w:val="lightGray"/>
        </w:rPr>
        <w:t>O</w:t>
      </w:r>
      <w:r w:rsidRPr="000D1119">
        <w:rPr>
          <w:rFonts w:asciiTheme="minorHAnsi" w:eastAsia="Perpetua" w:hAnsiTheme="minorHAnsi" w:cstheme="minorHAnsi"/>
          <w:b/>
          <w:i/>
          <w:color w:val="231F20"/>
          <w:spacing w:val="-3"/>
          <w:sz w:val="22"/>
          <w:szCs w:val="22"/>
          <w:highlight w:val="lightGray"/>
        </w:rPr>
        <w:t>V</w:t>
      </w:r>
      <w:r w:rsidRPr="000D1119">
        <w:rPr>
          <w:rFonts w:asciiTheme="minorHAnsi" w:eastAsia="Perpetua" w:hAnsiTheme="minorHAnsi" w:cstheme="minorHAnsi"/>
          <w:b/>
          <w:i/>
          <w:color w:val="231F20"/>
          <w:sz w:val="22"/>
          <w:szCs w:val="22"/>
          <w:highlight w:val="lightGray"/>
        </w:rPr>
        <w:t>ERV</w:t>
      </w:r>
      <w:r w:rsidRPr="000D1119">
        <w:rPr>
          <w:rFonts w:asciiTheme="minorHAnsi" w:eastAsia="Perpetua" w:hAnsiTheme="minorHAnsi" w:cstheme="minorHAnsi"/>
          <w:b/>
          <w:i/>
          <w:color w:val="231F20"/>
          <w:spacing w:val="-3"/>
          <w:sz w:val="22"/>
          <w:szCs w:val="22"/>
          <w:highlight w:val="lightGray"/>
        </w:rPr>
        <w:t>I</w:t>
      </w:r>
      <w:r w:rsidRPr="000D1119">
        <w:rPr>
          <w:rFonts w:asciiTheme="minorHAnsi" w:eastAsia="Perpetua" w:hAnsiTheme="minorHAnsi" w:cstheme="minorHAnsi"/>
          <w:b/>
          <w:i/>
          <w:color w:val="231F20"/>
          <w:sz w:val="22"/>
          <w:szCs w:val="22"/>
          <w:highlight w:val="lightGray"/>
        </w:rPr>
        <w:t xml:space="preserve">EW </w:t>
      </w:r>
      <w:r w:rsidRPr="000D1119">
        <w:rPr>
          <w:rFonts w:asciiTheme="minorHAnsi" w:eastAsia="Perpetua" w:hAnsiTheme="minorHAnsi" w:cstheme="minorHAnsi"/>
          <w:b/>
          <w:i/>
          <w:color w:val="231F20"/>
          <w:sz w:val="22"/>
          <w:szCs w:val="22"/>
          <w:highlight w:val="lightGray"/>
        </w:rPr>
        <w:tab/>
      </w:r>
    </w:p>
    <w:p w14:paraId="73EF484E" w14:textId="1AB41F7F" w:rsidR="006A50B5" w:rsidRPr="000D1119" w:rsidRDefault="000D1119" w:rsidP="000D1119">
      <w:pPr>
        <w:ind w:left="140" w:right="795"/>
        <w:rPr>
          <w:rFonts w:asciiTheme="minorHAnsi" w:eastAsia="Perpetua" w:hAnsiTheme="minorHAnsi" w:cstheme="minorHAnsi"/>
          <w:bCs/>
          <w:sz w:val="22"/>
          <w:szCs w:val="22"/>
        </w:rPr>
      </w:pP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Dynamic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and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performanc</w:t>
      </w:r>
      <w:r w:rsidRPr="000D1119">
        <w:rPr>
          <w:rFonts w:asciiTheme="minorHAnsi" w:eastAsia="Perpetua" w:hAnsiTheme="minorHAnsi" w:cstheme="minorHAnsi"/>
          <w:bCs/>
          <w:color w:val="231F20"/>
          <w:spacing w:val="2"/>
          <w:sz w:val="22"/>
          <w:szCs w:val="22"/>
        </w:rPr>
        <w:t>e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-driven</w:t>
      </w:r>
      <w:r w:rsidRPr="000D1119">
        <w:rPr>
          <w:rFonts w:asciiTheme="minorHAnsi" w:eastAsia="Perpetua" w:hAnsiTheme="minorHAnsi" w:cstheme="minorHAnsi"/>
          <w:bCs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administrative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profes</w:t>
      </w:r>
      <w:r w:rsidRPr="000D1119">
        <w:rPr>
          <w:rFonts w:asciiTheme="minorHAnsi" w:eastAsia="Perpetua" w:hAnsiTheme="minorHAnsi" w:cstheme="minorHAnsi"/>
          <w:bCs/>
          <w:color w:val="231F20"/>
          <w:spacing w:val="2"/>
          <w:sz w:val="22"/>
          <w:szCs w:val="22"/>
        </w:rPr>
        <w:t>s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ional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wi</w:t>
      </w:r>
      <w:r w:rsidRPr="000D1119">
        <w:rPr>
          <w:rFonts w:asciiTheme="minorHAnsi" w:eastAsia="Perpetua" w:hAnsiTheme="minorHAnsi" w:cstheme="minorHAnsi"/>
          <w:bCs/>
          <w:color w:val="231F20"/>
          <w:spacing w:val="-3"/>
          <w:sz w:val="22"/>
          <w:szCs w:val="22"/>
        </w:rPr>
        <w:t>t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h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st</w:t>
      </w:r>
      <w:r w:rsidRPr="000D1119">
        <w:rPr>
          <w:rFonts w:asciiTheme="minorHAnsi" w:eastAsia="Perpetua" w:hAnsiTheme="minorHAnsi" w:cstheme="minorHAnsi"/>
          <w:bCs/>
          <w:color w:val="231F20"/>
          <w:spacing w:val="-1"/>
          <w:sz w:val="22"/>
          <w:szCs w:val="22"/>
        </w:rPr>
        <w:t>r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ong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organiza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>t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ional,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customer service,</w:t>
      </w:r>
      <w:r w:rsidRPr="000D1119">
        <w:rPr>
          <w:rFonts w:asciiTheme="minorHAnsi" w:eastAsia="Perpetua" w:hAnsiTheme="minorHAnsi" w:cstheme="minorHAnsi"/>
          <w:bCs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and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communi</w:t>
      </w:r>
      <w:r w:rsidRPr="000D1119">
        <w:rPr>
          <w:rFonts w:asciiTheme="minorHAnsi" w:eastAsia="Perpetua" w:hAnsiTheme="minorHAnsi" w:cstheme="minorHAnsi"/>
          <w:bCs/>
          <w:color w:val="231F20"/>
          <w:spacing w:val="2"/>
          <w:sz w:val="22"/>
          <w:szCs w:val="22"/>
        </w:rPr>
        <w:t>c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ation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s</w:t>
      </w:r>
      <w:r w:rsidRPr="000D1119">
        <w:rPr>
          <w:rFonts w:asciiTheme="minorHAnsi" w:eastAsia="Perpetua" w:hAnsiTheme="minorHAnsi" w:cstheme="minorHAnsi"/>
          <w:bCs/>
          <w:color w:val="231F20"/>
          <w:spacing w:val="-4"/>
          <w:sz w:val="22"/>
          <w:szCs w:val="22"/>
        </w:rPr>
        <w:t>k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ills.</w:t>
      </w:r>
      <w:r w:rsidRPr="000D1119">
        <w:rPr>
          <w:rFonts w:asciiTheme="minorHAnsi" w:eastAsia="Perpetua" w:hAnsiTheme="minorHAnsi" w:cstheme="minorHAnsi"/>
          <w:bCs/>
          <w:color w:val="231F20"/>
          <w:spacing w:val="4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Mul</w:t>
      </w:r>
      <w:r w:rsidRPr="000D1119">
        <w:rPr>
          <w:rFonts w:asciiTheme="minorHAnsi" w:eastAsia="Perpetua" w:hAnsiTheme="minorHAnsi" w:cstheme="minorHAnsi"/>
          <w:bCs/>
          <w:color w:val="231F20"/>
          <w:spacing w:val="-1"/>
          <w:sz w:val="22"/>
          <w:szCs w:val="22"/>
        </w:rPr>
        <w:t>t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i-disciplinary industry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expertise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wi</w:t>
      </w:r>
      <w:r w:rsidRPr="000D1119">
        <w:rPr>
          <w:rFonts w:asciiTheme="minorHAnsi" w:eastAsia="Perpetua" w:hAnsiTheme="minorHAnsi" w:cstheme="minorHAnsi"/>
          <w:bCs/>
          <w:color w:val="231F20"/>
          <w:spacing w:val="-4"/>
          <w:sz w:val="22"/>
          <w:szCs w:val="22"/>
        </w:rPr>
        <w:t>t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h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empha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>s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is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in</w:t>
      </w:r>
      <w:r w:rsidRPr="000D1119">
        <w:rPr>
          <w:rFonts w:asciiTheme="minorHAnsi" w:eastAsia="Perpetua" w:hAnsiTheme="minorHAnsi" w:cstheme="minorHAnsi"/>
          <w:bCs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re</w:t>
      </w:r>
      <w:r w:rsidRPr="000D1119">
        <w:rPr>
          <w:rFonts w:asciiTheme="minorHAnsi" w:eastAsia="Perpetua" w:hAnsiTheme="minorHAnsi" w:cstheme="minorHAnsi"/>
          <w:bCs/>
          <w:color w:val="231F20"/>
          <w:spacing w:val="-2"/>
          <w:sz w:val="22"/>
          <w:szCs w:val="22"/>
        </w:rPr>
        <w:t>c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ords management,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payroll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processing, accounts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pay</w:t>
      </w:r>
      <w:r w:rsidRPr="000D1119">
        <w:rPr>
          <w:rFonts w:asciiTheme="minorHAnsi" w:eastAsia="Perpetua" w:hAnsiTheme="minorHAnsi" w:cstheme="minorHAnsi"/>
          <w:bCs/>
          <w:color w:val="231F20"/>
          <w:spacing w:val="-1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ble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and</w:t>
      </w:r>
      <w:r w:rsidRPr="000D1119">
        <w:rPr>
          <w:rFonts w:asciiTheme="minorHAnsi" w:eastAsia="Perpetua" w:hAnsiTheme="minorHAnsi" w:cstheme="minorHAnsi"/>
          <w:bCs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Cs/>
          <w:color w:val="231F20"/>
          <w:sz w:val="22"/>
          <w:szCs w:val="22"/>
        </w:rPr>
        <w:t>receivable.</w:t>
      </w:r>
    </w:p>
    <w:p w14:paraId="3DB5BCE4" w14:textId="77777777" w:rsidR="006A50B5" w:rsidRPr="000D1119" w:rsidRDefault="000D1119" w:rsidP="000D1119">
      <w:pPr>
        <w:ind w:left="860" w:right="639" w:hanging="360"/>
        <w:rPr>
          <w:rFonts w:asciiTheme="minorHAnsi" w:eastAsia="Perpetua" w:hAnsiTheme="minorHAnsi" w:cstheme="minorHAnsi"/>
          <w:sz w:val="22"/>
          <w:szCs w:val="22"/>
        </w:rPr>
      </w:pPr>
      <w:r w:rsidRPr="000D1119">
        <w:rPr>
          <w:rFonts w:asciiTheme="minorHAnsi" w:eastAsia="Verdana" w:hAnsiTheme="minorHAnsi" w:cstheme="minorHAnsi"/>
          <w:color w:val="231F20"/>
          <w:w w:val="214"/>
          <w:sz w:val="22"/>
          <w:szCs w:val="22"/>
        </w:rPr>
        <w:t xml:space="preserve"> </w:t>
      </w:r>
      <w:r w:rsidRPr="000D1119">
        <w:rPr>
          <w:rFonts w:asciiTheme="minorHAnsi" w:eastAsia="Verdana" w:hAnsiTheme="minorHAnsi" w:cstheme="minorHAnsi"/>
          <w:color w:val="231F20"/>
          <w:sz w:val="22"/>
          <w:szCs w:val="22"/>
        </w:rPr>
        <w:t xml:space="preserve"> </w:t>
      </w:r>
      <w:r w:rsidRPr="000D1119">
        <w:rPr>
          <w:rFonts w:asciiTheme="minorHAnsi" w:eastAsia="Verdana" w:hAnsiTheme="minorHAnsi" w:cstheme="minorHAnsi"/>
          <w:color w:val="231F20"/>
          <w:spacing w:val="1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Distinguished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performance</w:t>
      </w:r>
      <w:r w:rsidRPr="000D1119">
        <w:rPr>
          <w:rFonts w:asciiTheme="minorHAnsi" w:eastAsia="Perpetu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pacing w:val="2"/>
          <w:sz w:val="22"/>
          <w:szCs w:val="22"/>
        </w:rPr>
        <w:t>m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int</w:t>
      </w:r>
      <w:r w:rsidRPr="000D1119">
        <w:rPr>
          <w:rFonts w:asciiTheme="minorHAnsi" w:eastAsia="Perpetua" w:hAnsiTheme="minorHAnsi" w:cstheme="minorHAnsi"/>
          <w:color w:val="231F20"/>
          <w:spacing w:val="2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ining</w:t>
      </w:r>
      <w:r w:rsidRPr="000D1119">
        <w:rPr>
          <w:rFonts w:asciiTheme="minorHAnsi" w:eastAsia="Perpetua" w:hAnsiTheme="minorHAnsi" w:cstheme="minorHAnsi"/>
          <w:color w:val="231F20"/>
          <w:spacing w:val="3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ti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m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ely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and acc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u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rate</w:t>
      </w:r>
      <w:r w:rsidRPr="000D1119">
        <w:rPr>
          <w:rFonts w:asciiTheme="minorHAnsi" w:eastAsia="Perpetua" w:hAnsiTheme="minorHAnsi" w:cstheme="minorHAnsi"/>
          <w:color w:val="231F20"/>
          <w:spacing w:val="3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fi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n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ancial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re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p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orting,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inc</w:t>
      </w:r>
      <w:r w:rsidRPr="000D1119">
        <w:rPr>
          <w:rFonts w:asciiTheme="minorHAnsi" w:eastAsia="Perpetua" w:hAnsiTheme="minorHAnsi" w:cstheme="minorHAnsi"/>
          <w:color w:val="231F20"/>
          <w:spacing w:val="-3"/>
          <w:sz w:val="22"/>
          <w:szCs w:val="22"/>
        </w:rPr>
        <w:t>l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uding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pacing w:val="2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ccounts</w:t>
      </w:r>
      <w:r w:rsidRPr="000D1119">
        <w:rPr>
          <w:rFonts w:asciiTheme="minorHAnsi" w:eastAsia="Perpetua" w:hAnsiTheme="minorHAnsi" w:cstheme="minorHAnsi"/>
          <w:color w:val="231F20"/>
          <w:spacing w:val="2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payab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l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e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and receivable.</w:t>
      </w:r>
    </w:p>
    <w:p w14:paraId="001C47AE" w14:textId="77777777" w:rsidR="006A50B5" w:rsidRPr="000D1119" w:rsidRDefault="000D1119" w:rsidP="000D1119">
      <w:pPr>
        <w:spacing w:before="47"/>
        <w:ind w:left="861" w:right="477" w:hanging="361"/>
        <w:rPr>
          <w:rFonts w:asciiTheme="minorHAnsi" w:eastAsia="Perpetua" w:hAnsiTheme="minorHAnsi" w:cstheme="minorHAnsi"/>
          <w:sz w:val="22"/>
          <w:szCs w:val="22"/>
        </w:rPr>
      </w:pPr>
      <w:r w:rsidRPr="000D1119">
        <w:rPr>
          <w:rFonts w:asciiTheme="minorHAnsi" w:eastAsia="Verdana" w:hAnsiTheme="minorHAnsi" w:cstheme="minorHAnsi"/>
          <w:color w:val="231F20"/>
          <w:w w:val="214"/>
          <w:sz w:val="22"/>
          <w:szCs w:val="22"/>
        </w:rPr>
        <w:t xml:space="preserve"> </w:t>
      </w:r>
      <w:r w:rsidRPr="000D1119">
        <w:rPr>
          <w:rFonts w:asciiTheme="minorHAnsi" w:eastAsia="Verdana" w:hAnsiTheme="minorHAnsi" w:cstheme="minorHAnsi"/>
          <w:color w:val="231F20"/>
          <w:sz w:val="22"/>
          <w:szCs w:val="22"/>
        </w:rPr>
        <w:t xml:space="preserve"> </w:t>
      </w:r>
      <w:r w:rsidRPr="000D1119">
        <w:rPr>
          <w:rFonts w:asciiTheme="minorHAnsi" w:eastAsia="Verdana" w:hAnsiTheme="minorHAnsi" w:cstheme="minorHAnsi"/>
          <w:color w:val="231F20"/>
          <w:spacing w:val="1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Comple</w:t>
      </w:r>
      <w:r w:rsidRPr="000D1119">
        <w:rPr>
          <w:rFonts w:asciiTheme="minorHAnsi" w:eastAsia="Perpetua" w:hAnsiTheme="minorHAnsi" w:cstheme="minorHAnsi"/>
          <w:color w:val="231F20"/>
          <w:spacing w:val="-3"/>
          <w:sz w:val="22"/>
          <w:szCs w:val="22"/>
        </w:rPr>
        <w:t>t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e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d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accurate</w:t>
      </w:r>
      <w:r w:rsidRPr="000D1119">
        <w:rPr>
          <w:rFonts w:asciiTheme="minorHAnsi" w:eastAsia="Perpetua" w:hAnsiTheme="minorHAnsi" w:cstheme="minorHAnsi"/>
          <w:color w:val="231F20"/>
          <w:spacing w:val="2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calcu</w:t>
      </w:r>
      <w:r w:rsidRPr="000D1119">
        <w:rPr>
          <w:rFonts w:asciiTheme="minorHAnsi" w:eastAsia="Perpetua" w:hAnsiTheme="minorHAnsi" w:cstheme="minorHAnsi"/>
          <w:color w:val="231F20"/>
          <w:spacing w:val="2"/>
          <w:sz w:val="22"/>
          <w:szCs w:val="22"/>
        </w:rPr>
        <w:t>l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pacing w:val="-3"/>
          <w:sz w:val="22"/>
          <w:szCs w:val="22"/>
        </w:rPr>
        <w:t>t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ion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and</w:t>
      </w:r>
      <w:r w:rsidRPr="000D1119">
        <w:rPr>
          <w:rFonts w:asciiTheme="minorHAnsi" w:eastAsia="Perpetu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proces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>s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ing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of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payro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l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l,</w:t>
      </w:r>
      <w:r w:rsidRPr="000D1119">
        <w:rPr>
          <w:rFonts w:asciiTheme="minorHAnsi" w:eastAsia="Perpetua" w:hAnsiTheme="minorHAnsi" w:cstheme="minorHAnsi"/>
          <w:color w:val="231F20"/>
          <w:spacing w:val="3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managed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billi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n</w:t>
      </w:r>
      <w:r w:rsidRPr="000D1119">
        <w:rPr>
          <w:rFonts w:asciiTheme="minorHAnsi" w:eastAsia="Perpetua" w:hAnsiTheme="minorHAnsi" w:cstheme="minorHAnsi"/>
          <w:color w:val="231F20"/>
          <w:spacing w:val="2"/>
          <w:sz w:val="22"/>
          <w:szCs w:val="22"/>
        </w:rPr>
        <w:t>g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,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i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n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voices,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proposals a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n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d files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for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large corporate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accounts.</w:t>
      </w:r>
    </w:p>
    <w:p w14:paraId="57F69150" w14:textId="77777777" w:rsidR="006A50B5" w:rsidRPr="000D1119" w:rsidRDefault="000D1119" w:rsidP="000D1119">
      <w:pPr>
        <w:spacing w:before="47"/>
        <w:ind w:left="861" w:right="470" w:hanging="360"/>
        <w:rPr>
          <w:rFonts w:asciiTheme="minorHAnsi" w:eastAsia="Perpetua" w:hAnsiTheme="minorHAnsi" w:cstheme="minorHAnsi"/>
          <w:sz w:val="22"/>
          <w:szCs w:val="22"/>
        </w:rPr>
      </w:pPr>
      <w:r w:rsidRPr="000D1119">
        <w:rPr>
          <w:rFonts w:asciiTheme="minorHAnsi" w:eastAsia="Verdana" w:hAnsiTheme="minorHAnsi" w:cstheme="minorHAnsi"/>
          <w:color w:val="231F20"/>
          <w:w w:val="214"/>
          <w:sz w:val="22"/>
          <w:szCs w:val="22"/>
        </w:rPr>
        <w:t xml:space="preserve"> </w:t>
      </w:r>
      <w:r w:rsidRPr="000D1119">
        <w:rPr>
          <w:rFonts w:asciiTheme="minorHAnsi" w:eastAsia="Verdana" w:hAnsiTheme="minorHAnsi" w:cstheme="minorHAnsi"/>
          <w:color w:val="231F20"/>
          <w:sz w:val="22"/>
          <w:szCs w:val="22"/>
        </w:rPr>
        <w:t xml:space="preserve"> </w:t>
      </w:r>
      <w:r w:rsidRPr="000D1119">
        <w:rPr>
          <w:rFonts w:asciiTheme="minorHAnsi" w:eastAsia="Verdana" w:hAnsiTheme="minorHAnsi" w:cstheme="minorHAnsi"/>
          <w:color w:val="231F20"/>
          <w:spacing w:val="1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High-impact commu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n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icator effectively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presenti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n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 xml:space="preserve">g and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conv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e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y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ing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information</w:t>
      </w:r>
      <w:r w:rsidRPr="000D1119">
        <w:rPr>
          <w:rFonts w:asciiTheme="minorHAnsi" w:eastAsia="Perpetua" w:hAnsiTheme="minorHAnsi" w:cstheme="minorHAnsi"/>
          <w:color w:val="231F20"/>
          <w:spacing w:val="2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thro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u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gh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written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n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d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v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e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rb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l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con</w:t>
      </w:r>
      <w:r w:rsidRPr="000D1119">
        <w:rPr>
          <w:rFonts w:asciiTheme="minorHAnsi" w:eastAsia="Perpetua" w:hAnsiTheme="minorHAnsi" w:cstheme="minorHAnsi"/>
          <w:color w:val="231F20"/>
          <w:spacing w:val="-3"/>
          <w:sz w:val="22"/>
          <w:szCs w:val="22"/>
        </w:rPr>
        <w:t>t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act with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customers,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te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m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me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m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be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r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s,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and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to</w:t>
      </w:r>
      <w:r w:rsidRPr="000D1119">
        <w:rPr>
          <w:rFonts w:asciiTheme="minorHAnsi" w:eastAsia="Perpetua" w:hAnsiTheme="minorHAnsi" w:cstheme="minorHAnsi"/>
          <w:color w:val="231F20"/>
          <w:spacing w:val="3"/>
          <w:sz w:val="22"/>
          <w:szCs w:val="22"/>
        </w:rPr>
        <w:t>p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-tier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e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x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ecutiv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>e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s.</w:t>
      </w:r>
    </w:p>
    <w:p w14:paraId="29317F42" w14:textId="77777777" w:rsidR="006A50B5" w:rsidRPr="000D1119" w:rsidRDefault="000D1119" w:rsidP="000D1119">
      <w:pPr>
        <w:spacing w:before="67"/>
        <w:ind w:left="860" w:right="284" w:hanging="360"/>
        <w:rPr>
          <w:rFonts w:asciiTheme="minorHAnsi" w:eastAsia="Perpetua" w:hAnsiTheme="minorHAnsi" w:cstheme="minorHAnsi"/>
          <w:sz w:val="22"/>
          <w:szCs w:val="22"/>
        </w:rPr>
      </w:pPr>
      <w:r w:rsidRPr="000D1119">
        <w:rPr>
          <w:rFonts w:asciiTheme="minorHAnsi" w:eastAsia="Verdana" w:hAnsiTheme="minorHAnsi" w:cstheme="minorHAnsi"/>
          <w:color w:val="231F20"/>
          <w:w w:val="214"/>
          <w:sz w:val="22"/>
          <w:szCs w:val="22"/>
        </w:rPr>
        <w:t xml:space="preserve"> </w:t>
      </w:r>
      <w:r w:rsidRPr="000D1119">
        <w:rPr>
          <w:rFonts w:asciiTheme="minorHAnsi" w:eastAsia="Verdana" w:hAnsiTheme="minorHAnsi" w:cstheme="minorHAnsi"/>
          <w:color w:val="231F20"/>
          <w:sz w:val="22"/>
          <w:szCs w:val="22"/>
        </w:rPr>
        <w:t xml:space="preserve"> </w:t>
      </w:r>
      <w:r w:rsidRPr="000D1119">
        <w:rPr>
          <w:rFonts w:asciiTheme="minorHAnsi" w:eastAsia="Verdana" w:hAnsiTheme="minorHAnsi" w:cstheme="minorHAnsi"/>
          <w:color w:val="231F20"/>
          <w:spacing w:val="1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Compiled and itemized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proposals utili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z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i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ng Q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>u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ickBooks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software</w:t>
      </w:r>
      <w:r w:rsidRPr="000D1119">
        <w:rPr>
          <w:rFonts w:asciiTheme="minorHAnsi" w:eastAsia="Perpetua" w:hAnsiTheme="minorHAnsi" w:cstheme="minorHAnsi"/>
          <w:color w:val="231F20"/>
          <w:spacing w:val="6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to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crea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t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e</w:t>
      </w:r>
      <w:r w:rsidRPr="000D1119">
        <w:rPr>
          <w:rFonts w:asciiTheme="minorHAnsi" w:eastAsia="Perpetua" w:hAnsiTheme="minorHAnsi" w:cstheme="minorHAnsi"/>
          <w:color w:val="231F20"/>
          <w:spacing w:val="2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stre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mli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>n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ed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docu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m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e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ntation for pote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n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tial client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accounts.</w:t>
      </w:r>
    </w:p>
    <w:p w14:paraId="6AEBDCFE" w14:textId="77777777" w:rsidR="006A50B5" w:rsidRPr="000D1119" w:rsidRDefault="000D1119" w:rsidP="000D1119">
      <w:pPr>
        <w:spacing w:before="44"/>
        <w:ind w:left="860" w:right="496" w:hanging="360"/>
        <w:jc w:val="both"/>
        <w:rPr>
          <w:rFonts w:asciiTheme="minorHAnsi" w:eastAsia="Perpetua" w:hAnsiTheme="minorHAnsi" w:cstheme="minorHAnsi"/>
          <w:sz w:val="22"/>
          <w:szCs w:val="22"/>
        </w:rPr>
      </w:pPr>
      <w:r w:rsidRPr="000D1119">
        <w:rPr>
          <w:rFonts w:asciiTheme="minorHAnsi" w:eastAsia="Verdana" w:hAnsiTheme="minorHAnsi" w:cstheme="minorHAnsi"/>
          <w:color w:val="231F20"/>
          <w:w w:val="214"/>
          <w:sz w:val="22"/>
          <w:szCs w:val="22"/>
        </w:rPr>
        <w:t xml:space="preserve"> </w:t>
      </w:r>
      <w:r w:rsidRPr="000D1119">
        <w:rPr>
          <w:rFonts w:asciiTheme="minorHAnsi" w:eastAsia="Verdana" w:hAnsiTheme="minorHAnsi" w:cstheme="minorHAnsi"/>
          <w:color w:val="231F20"/>
          <w:sz w:val="22"/>
          <w:szCs w:val="22"/>
        </w:rPr>
        <w:t xml:space="preserve"> </w:t>
      </w:r>
      <w:r w:rsidRPr="000D1119">
        <w:rPr>
          <w:rFonts w:asciiTheme="minorHAnsi" w:eastAsia="Verdana" w:hAnsiTheme="minorHAnsi" w:cstheme="minorHAnsi"/>
          <w:color w:val="231F20"/>
          <w:spacing w:val="1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Operated hig</w:t>
      </w:r>
      <w:r w:rsidRPr="000D1119">
        <w:rPr>
          <w:rFonts w:asciiTheme="minorHAnsi" w:eastAsia="Perpetua" w:hAnsiTheme="minorHAnsi" w:cstheme="minorHAnsi"/>
          <w:color w:val="231F20"/>
          <w:spacing w:val="2"/>
          <w:sz w:val="22"/>
          <w:szCs w:val="22"/>
        </w:rPr>
        <w:t>h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-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v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olume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swi</w:t>
      </w:r>
      <w:r w:rsidRPr="000D1119">
        <w:rPr>
          <w:rFonts w:asciiTheme="minorHAnsi" w:eastAsia="Perpetua" w:hAnsiTheme="minorHAnsi" w:cstheme="minorHAnsi"/>
          <w:color w:val="231F20"/>
          <w:spacing w:val="-3"/>
          <w:sz w:val="22"/>
          <w:szCs w:val="22"/>
        </w:rPr>
        <w:t>t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chbo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>r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d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and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mainta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i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ned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d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i</w:t>
      </w:r>
      <w:r w:rsidRPr="000D1119">
        <w:rPr>
          <w:rFonts w:asciiTheme="minorHAnsi" w:eastAsia="Perpetua" w:hAnsiTheme="minorHAnsi" w:cstheme="minorHAnsi"/>
          <w:color w:val="231F20"/>
          <w:spacing w:val="-4"/>
          <w:sz w:val="22"/>
          <w:szCs w:val="22"/>
        </w:rPr>
        <w:t>l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y</w:t>
      </w:r>
      <w:r w:rsidRPr="000D1119">
        <w:rPr>
          <w:rFonts w:asciiTheme="minorHAnsi" w:eastAsia="Perpetua" w:hAnsiTheme="minorHAnsi" w:cstheme="minorHAnsi"/>
          <w:color w:val="231F20"/>
          <w:spacing w:val="3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direct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and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i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ndirect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client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pacing w:val="-3"/>
          <w:sz w:val="22"/>
          <w:szCs w:val="22"/>
        </w:rPr>
        <w:t>r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e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lations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operations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includi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n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g acting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as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point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of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contact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w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hen</w:t>
      </w:r>
      <w:r w:rsidRPr="000D1119">
        <w:rPr>
          <w:rFonts w:asciiTheme="minorHAnsi" w:eastAsia="Perpetua" w:hAnsiTheme="minorHAnsi" w:cstheme="minorHAnsi"/>
          <w:color w:val="231F20"/>
          <w:spacing w:val="4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pacing w:val="-3"/>
          <w:sz w:val="22"/>
          <w:szCs w:val="22"/>
        </w:rPr>
        <w:t>c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ustomers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call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i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n,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prov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>i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ding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com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p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any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infor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m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ati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o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n</w:t>
      </w:r>
      <w:r w:rsidRPr="000D1119">
        <w:rPr>
          <w:rFonts w:asciiTheme="minorHAnsi" w:eastAsia="Perpetua" w:hAnsiTheme="minorHAnsi" w:cstheme="minorHAnsi"/>
          <w:color w:val="231F20"/>
          <w:spacing w:val="2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and</w:t>
      </w:r>
      <w:r w:rsidRPr="000D1119">
        <w:rPr>
          <w:rFonts w:asciiTheme="minorHAnsi" w:eastAsia="Perpetua" w:hAnsiTheme="minorHAnsi" w:cstheme="minorHAnsi"/>
          <w:color w:val="231F20"/>
          <w:spacing w:val="2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forward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i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ng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appropriate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l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y, b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sed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on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ne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>e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ds.</w:t>
      </w:r>
    </w:p>
    <w:p w14:paraId="7589EA31" w14:textId="77777777" w:rsidR="006A50B5" w:rsidRPr="000D1119" w:rsidRDefault="000D1119" w:rsidP="000D1119">
      <w:pPr>
        <w:spacing w:before="44"/>
        <w:ind w:left="860" w:right="570" w:hanging="360"/>
        <w:rPr>
          <w:rFonts w:asciiTheme="minorHAnsi" w:eastAsia="Perpetua" w:hAnsiTheme="minorHAnsi" w:cstheme="minorHAnsi"/>
          <w:sz w:val="22"/>
          <w:szCs w:val="22"/>
        </w:rPr>
      </w:pPr>
      <w:r w:rsidRPr="000D1119">
        <w:rPr>
          <w:rFonts w:asciiTheme="minorHAnsi" w:eastAsia="Verdana" w:hAnsiTheme="minorHAnsi" w:cstheme="minorHAnsi"/>
          <w:color w:val="231F20"/>
          <w:w w:val="214"/>
          <w:sz w:val="22"/>
          <w:szCs w:val="22"/>
        </w:rPr>
        <w:t xml:space="preserve"> </w:t>
      </w:r>
      <w:r w:rsidRPr="000D1119">
        <w:rPr>
          <w:rFonts w:asciiTheme="minorHAnsi" w:eastAsia="Verdana" w:hAnsiTheme="minorHAnsi" w:cstheme="minorHAnsi"/>
          <w:color w:val="231F20"/>
          <w:sz w:val="22"/>
          <w:szCs w:val="22"/>
        </w:rPr>
        <w:t xml:space="preserve"> </w:t>
      </w:r>
      <w:r w:rsidRPr="000D1119">
        <w:rPr>
          <w:rFonts w:asciiTheme="minorHAnsi" w:eastAsia="Verdana" w:hAnsiTheme="minorHAnsi" w:cstheme="minorHAnsi"/>
          <w:color w:val="231F20"/>
          <w:spacing w:val="1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F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cilitated customer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satisfaction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through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imm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>e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di</w:t>
      </w:r>
      <w:r w:rsidRPr="000D1119">
        <w:rPr>
          <w:rFonts w:asciiTheme="minorHAnsi" w:eastAsia="Perpetua" w:hAnsiTheme="minorHAnsi" w:cstheme="minorHAnsi"/>
          <w:color w:val="231F20"/>
          <w:spacing w:val="2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te</w:t>
      </w:r>
      <w:r w:rsidRPr="000D1119">
        <w:rPr>
          <w:rFonts w:asciiTheme="minorHAnsi" w:eastAsia="Perpetua" w:hAnsiTheme="minorHAnsi" w:cstheme="minorHAnsi"/>
          <w:color w:val="231F20"/>
          <w:spacing w:val="3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re</w:t>
      </w:r>
      <w:r w:rsidRPr="000D1119">
        <w:rPr>
          <w:rFonts w:asciiTheme="minorHAnsi" w:eastAsia="Perpetua" w:hAnsiTheme="minorHAnsi" w:cstheme="minorHAnsi"/>
          <w:color w:val="231F20"/>
          <w:spacing w:val="-3"/>
          <w:sz w:val="22"/>
          <w:szCs w:val="22"/>
        </w:rPr>
        <w:t>s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o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lution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of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co</w:t>
      </w:r>
      <w:r w:rsidRPr="000D1119">
        <w:rPr>
          <w:rFonts w:asciiTheme="minorHAnsi" w:eastAsia="Perpetua" w:hAnsiTheme="minorHAnsi" w:cstheme="minorHAnsi"/>
          <w:color w:val="231F20"/>
          <w:spacing w:val="-4"/>
          <w:sz w:val="22"/>
          <w:szCs w:val="22"/>
        </w:rPr>
        <w:t>n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flicts for st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>r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engthened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client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retention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n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d loyalty.</w:t>
      </w:r>
    </w:p>
    <w:p w14:paraId="46EA459F" w14:textId="77777777" w:rsidR="006A50B5" w:rsidRPr="000D1119" w:rsidRDefault="000D1119" w:rsidP="000D1119">
      <w:pPr>
        <w:spacing w:before="43"/>
        <w:ind w:left="500"/>
        <w:rPr>
          <w:rFonts w:asciiTheme="minorHAnsi" w:eastAsia="Perpetua" w:hAnsiTheme="minorHAnsi" w:cstheme="minorHAnsi"/>
          <w:sz w:val="22"/>
          <w:szCs w:val="22"/>
        </w:rPr>
      </w:pPr>
      <w:r w:rsidRPr="000D1119">
        <w:rPr>
          <w:rFonts w:asciiTheme="minorHAnsi" w:eastAsia="Verdana" w:hAnsiTheme="minorHAnsi" w:cstheme="minorHAnsi"/>
          <w:color w:val="231F20"/>
          <w:w w:val="214"/>
          <w:sz w:val="22"/>
          <w:szCs w:val="22"/>
        </w:rPr>
        <w:t xml:space="preserve"> </w:t>
      </w:r>
      <w:r w:rsidRPr="000D1119">
        <w:rPr>
          <w:rFonts w:asciiTheme="minorHAnsi" w:eastAsia="Verdana" w:hAnsiTheme="minorHAnsi" w:cstheme="minorHAnsi"/>
          <w:color w:val="231F20"/>
          <w:sz w:val="22"/>
          <w:szCs w:val="22"/>
        </w:rPr>
        <w:t xml:space="preserve"> </w:t>
      </w:r>
      <w:r w:rsidRPr="000D1119">
        <w:rPr>
          <w:rFonts w:asciiTheme="minorHAnsi" w:eastAsia="Verdana" w:hAnsiTheme="minorHAnsi" w:cstheme="minorHAnsi"/>
          <w:color w:val="231F20"/>
          <w:spacing w:val="1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Provid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e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d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high-l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>e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v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e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l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adm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i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nist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>r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ative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support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and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m</w:t>
      </w:r>
      <w:r w:rsidRPr="000D1119">
        <w:rPr>
          <w:rFonts w:asciiTheme="minorHAnsi" w:eastAsia="Perpetua" w:hAnsiTheme="minorHAnsi" w:cstheme="minorHAnsi"/>
          <w:color w:val="231F20"/>
          <w:spacing w:val="2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n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g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>e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d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orga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n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i</w:t>
      </w:r>
      <w:r w:rsidRPr="000D1119">
        <w:rPr>
          <w:rFonts w:asciiTheme="minorHAnsi" w:eastAsia="Perpetua" w:hAnsiTheme="minorHAnsi" w:cstheme="minorHAnsi"/>
          <w:color w:val="231F20"/>
          <w:spacing w:val="6"/>
          <w:sz w:val="22"/>
          <w:szCs w:val="22"/>
        </w:rPr>
        <w:t>z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t</w:t>
      </w:r>
      <w:r w:rsidRPr="000D1119">
        <w:rPr>
          <w:rFonts w:asciiTheme="minorHAnsi" w:eastAsia="Perpetua" w:hAnsiTheme="minorHAnsi" w:cstheme="minorHAnsi"/>
          <w:color w:val="231F20"/>
          <w:spacing w:val="-3"/>
          <w:sz w:val="22"/>
          <w:szCs w:val="22"/>
        </w:rPr>
        <w:t>i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onal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policies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and procedures.</w:t>
      </w:r>
    </w:p>
    <w:p w14:paraId="247DCD4A" w14:textId="77777777" w:rsidR="006A50B5" w:rsidRPr="000D1119" w:rsidRDefault="000D1119" w:rsidP="000D1119">
      <w:pPr>
        <w:spacing w:before="44"/>
        <w:ind w:left="860" w:right="739" w:hanging="360"/>
        <w:rPr>
          <w:rFonts w:asciiTheme="minorHAnsi" w:eastAsia="Perpetua" w:hAnsiTheme="minorHAnsi" w:cstheme="minorHAnsi"/>
          <w:sz w:val="22"/>
          <w:szCs w:val="22"/>
        </w:rPr>
      </w:pPr>
      <w:r w:rsidRPr="000D1119">
        <w:rPr>
          <w:rFonts w:asciiTheme="minorHAnsi" w:eastAsia="Verdana" w:hAnsiTheme="minorHAnsi" w:cstheme="minorHAnsi"/>
          <w:color w:val="231F20"/>
          <w:w w:val="214"/>
          <w:sz w:val="22"/>
          <w:szCs w:val="22"/>
        </w:rPr>
        <w:t xml:space="preserve"> </w:t>
      </w:r>
      <w:r w:rsidRPr="000D1119">
        <w:rPr>
          <w:rFonts w:asciiTheme="minorHAnsi" w:eastAsia="Verdana" w:hAnsiTheme="minorHAnsi" w:cstheme="minorHAnsi"/>
          <w:color w:val="231F20"/>
          <w:sz w:val="22"/>
          <w:szCs w:val="22"/>
        </w:rPr>
        <w:t xml:space="preserve"> </w:t>
      </w:r>
      <w:r w:rsidRPr="000D1119">
        <w:rPr>
          <w:rFonts w:asciiTheme="minorHAnsi" w:eastAsia="Verdana" w:hAnsiTheme="minorHAnsi" w:cstheme="minorHAnsi"/>
          <w:color w:val="231F20"/>
          <w:spacing w:val="1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Drove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customer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l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o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y</w:t>
      </w:r>
      <w:r w:rsidRPr="000D1119">
        <w:rPr>
          <w:rFonts w:asciiTheme="minorHAnsi" w:eastAsia="Perpetua" w:hAnsiTheme="minorHAnsi" w:cstheme="minorHAnsi"/>
          <w:color w:val="231F20"/>
          <w:spacing w:val="2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lty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init</w:t>
      </w:r>
      <w:r w:rsidRPr="000D1119">
        <w:rPr>
          <w:rFonts w:asciiTheme="minorHAnsi" w:eastAsia="Perpetua" w:hAnsiTheme="minorHAnsi" w:cstheme="minorHAnsi"/>
          <w:color w:val="231F20"/>
          <w:spacing w:val="-3"/>
          <w:sz w:val="22"/>
          <w:szCs w:val="22"/>
        </w:rPr>
        <w:t>i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atives</w:t>
      </w:r>
      <w:r w:rsidRPr="000D1119">
        <w:rPr>
          <w:rFonts w:asciiTheme="minorHAnsi" w:eastAsia="Perpetu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and productivity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g</w:t>
      </w:r>
      <w:r w:rsidRPr="000D1119">
        <w:rPr>
          <w:rFonts w:asciiTheme="minorHAnsi" w:eastAsia="Perpetua" w:hAnsiTheme="minorHAnsi" w:cstheme="minorHAnsi"/>
          <w:color w:val="231F20"/>
          <w:spacing w:val="2"/>
          <w:sz w:val="22"/>
          <w:szCs w:val="22"/>
        </w:rPr>
        <w:t>a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ins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through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effective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and</w:t>
      </w:r>
      <w:r w:rsidRPr="000D1119">
        <w:rPr>
          <w:rFonts w:asciiTheme="minorHAnsi" w:eastAsia="Perpetu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efficient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cus</w:t>
      </w:r>
      <w:r w:rsidRPr="000D1119">
        <w:rPr>
          <w:rFonts w:asciiTheme="minorHAnsi" w:eastAsia="Perpetua" w:hAnsiTheme="minorHAnsi" w:cstheme="minorHAnsi"/>
          <w:color w:val="231F20"/>
          <w:spacing w:val="6"/>
          <w:sz w:val="22"/>
          <w:szCs w:val="22"/>
        </w:rPr>
        <w:t>t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omer</w:t>
      </w:r>
      <w:r w:rsidRPr="000D1119">
        <w:rPr>
          <w:rFonts w:asciiTheme="minorHAnsi" w:eastAsia="Perpetua" w:hAnsiTheme="minorHAnsi" w:cstheme="minorHAnsi"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relati</w:t>
      </w:r>
      <w:r w:rsidRPr="000D1119">
        <w:rPr>
          <w:rFonts w:asciiTheme="minorHAnsi" w:eastAsia="Perpetua" w:hAnsiTheme="minorHAnsi" w:cstheme="minorHAnsi"/>
          <w:color w:val="231F20"/>
          <w:spacing w:val="-2"/>
          <w:sz w:val="22"/>
          <w:szCs w:val="22"/>
        </w:rPr>
        <w:t>o</w:t>
      </w:r>
      <w:r w:rsidRPr="000D1119">
        <w:rPr>
          <w:rFonts w:asciiTheme="minorHAnsi" w:eastAsia="Perpetua" w:hAnsiTheme="minorHAnsi" w:cstheme="minorHAnsi"/>
          <w:color w:val="231F20"/>
          <w:sz w:val="22"/>
          <w:szCs w:val="22"/>
        </w:rPr>
        <w:t>nship management.</w:t>
      </w:r>
    </w:p>
    <w:p w14:paraId="09395246" w14:textId="77777777" w:rsidR="006A50B5" w:rsidRPr="000D1119" w:rsidRDefault="006A50B5" w:rsidP="000D111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0E5AC5A" w14:textId="7D36B482" w:rsidR="006A50B5" w:rsidRPr="000D1119" w:rsidRDefault="000D1119" w:rsidP="000D1119">
      <w:pPr>
        <w:tabs>
          <w:tab w:val="left" w:pos="10960"/>
        </w:tabs>
        <w:spacing w:before="40"/>
        <w:ind w:left="111"/>
        <w:rPr>
          <w:rFonts w:asciiTheme="minorHAnsi" w:eastAsia="Perpetua" w:hAnsiTheme="minorHAnsi" w:cstheme="minorHAnsi"/>
          <w:sz w:val="22"/>
          <w:szCs w:val="22"/>
        </w:rPr>
      </w:pPr>
      <w:r w:rsidRPr="000D1119">
        <w:rPr>
          <w:rFonts w:asciiTheme="minorHAnsi" w:eastAsia="Perpetua" w:hAnsiTheme="minorHAnsi" w:cstheme="minorHAnsi"/>
          <w:b/>
          <w:color w:val="231F20"/>
          <w:spacing w:val="-15"/>
          <w:position w:val="1"/>
          <w:sz w:val="22"/>
          <w:szCs w:val="22"/>
          <w:highlight w:val="lightGray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  <w:highlight w:val="lightGray"/>
        </w:rPr>
        <w:t>WORK EX</w:t>
      </w:r>
      <w:r w:rsidRPr="000D1119">
        <w:rPr>
          <w:rFonts w:asciiTheme="minorHAnsi" w:eastAsia="Perpetua" w:hAnsiTheme="minorHAnsi" w:cstheme="minorHAnsi"/>
          <w:b/>
          <w:color w:val="231F20"/>
          <w:spacing w:val="-3"/>
          <w:position w:val="1"/>
          <w:sz w:val="22"/>
          <w:szCs w:val="22"/>
          <w:highlight w:val="lightGray"/>
        </w:rPr>
        <w:t>P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  <w:highlight w:val="lightGray"/>
        </w:rPr>
        <w:t>ERIEN</w:t>
      </w:r>
      <w:r w:rsidRPr="000D1119">
        <w:rPr>
          <w:rFonts w:asciiTheme="minorHAnsi" w:eastAsia="Perpetua" w:hAnsiTheme="minorHAnsi" w:cstheme="minorHAnsi"/>
          <w:b/>
          <w:color w:val="231F20"/>
          <w:spacing w:val="-2"/>
          <w:position w:val="1"/>
          <w:sz w:val="22"/>
          <w:szCs w:val="22"/>
          <w:highlight w:val="lightGray"/>
        </w:rPr>
        <w:t>C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  <w:highlight w:val="lightGray"/>
        </w:rPr>
        <w:t xml:space="preserve">E 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  <w:highlight w:val="lightGray"/>
        </w:rPr>
        <w:tab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0"/>
        <w:gridCol w:w="4948"/>
        <w:gridCol w:w="2114"/>
      </w:tblGrid>
      <w:tr w:rsidR="006A50B5" w:rsidRPr="000D1119" w14:paraId="0B16630E" w14:textId="77777777">
        <w:trPr>
          <w:trHeight w:hRule="exact" w:val="633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2611C4C0" w14:textId="77777777" w:rsidR="006A50B5" w:rsidRPr="000D1119" w:rsidRDefault="000D1119" w:rsidP="000D1119">
            <w:pPr>
              <w:spacing w:before="83"/>
              <w:ind w:left="40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Office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Ma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sz w:val="22"/>
                <w:szCs w:val="22"/>
              </w:rPr>
              <w:t>n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>a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g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>e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r</w:t>
            </w:r>
          </w:p>
          <w:p w14:paraId="12B5BB3E" w14:textId="77777777" w:rsidR="006A50B5" w:rsidRPr="000D1119" w:rsidRDefault="000D1119" w:rsidP="000D1119">
            <w:pPr>
              <w:spacing w:before="1"/>
              <w:ind w:left="40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Train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position w:val="2"/>
                <w:sz w:val="22"/>
                <w:szCs w:val="22"/>
              </w:rPr>
              <w:t>e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r</w:t>
            </w:r>
          </w:p>
        </w:tc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</w:tcPr>
          <w:p w14:paraId="60DCE38E" w14:textId="77777777" w:rsidR="006A50B5" w:rsidRPr="000D1119" w:rsidRDefault="000D1119" w:rsidP="000D1119">
            <w:pPr>
              <w:spacing w:before="83"/>
              <w:ind w:left="792" w:right="1443" w:hanging="1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MSC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Mec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sz w:val="22"/>
                <w:szCs w:val="22"/>
              </w:rPr>
              <w:t>h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anical,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Cal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sz w:val="22"/>
                <w:szCs w:val="22"/>
              </w:rPr>
              <w:t>l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>a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h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>a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n,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4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FL Curves,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Call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sz w:val="22"/>
                <w:szCs w:val="22"/>
              </w:rPr>
              <w:t>a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h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>a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n,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FL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</w:tcPr>
          <w:p w14:paraId="1512BAF8" w14:textId="77777777" w:rsidR="006A50B5" w:rsidRPr="000D1119" w:rsidRDefault="000D1119" w:rsidP="000D1119">
            <w:pPr>
              <w:spacing w:before="83"/>
              <w:ind w:left="882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Present</w:t>
            </w:r>
          </w:p>
          <w:p w14:paraId="0A9B83A7" w14:textId="77777777" w:rsidR="006A50B5" w:rsidRPr="000D1119" w:rsidRDefault="000D1119" w:rsidP="000D1119">
            <w:pPr>
              <w:spacing w:before="1"/>
              <w:ind w:left="884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8/05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position w:val="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to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position w:val="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1/06</w:t>
            </w:r>
          </w:p>
        </w:tc>
      </w:tr>
      <w:tr w:rsidR="006A50B5" w:rsidRPr="000D1119" w14:paraId="077B8219" w14:textId="77777777">
        <w:trPr>
          <w:trHeight w:hRule="exact" w:val="2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74E2CB34" w14:textId="77777777" w:rsidR="006A50B5" w:rsidRPr="000D1119" w:rsidRDefault="000D1119" w:rsidP="000D1119">
            <w:pPr>
              <w:ind w:left="40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Teller</w:t>
            </w:r>
          </w:p>
        </w:tc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</w:tcPr>
          <w:p w14:paraId="3B9A6FCB" w14:textId="77777777" w:rsidR="006A50B5" w:rsidRPr="000D1119" w:rsidRDefault="000D1119" w:rsidP="000D1119">
            <w:pPr>
              <w:ind w:left="791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Comp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position w:val="2"/>
                <w:sz w:val="22"/>
                <w:szCs w:val="22"/>
              </w:rPr>
              <w:t>a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 xml:space="preserve">ss 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position w:val="2"/>
                <w:sz w:val="22"/>
                <w:szCs w:val="22"/>
              </w:rPr>
              <w:t>B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position w:val="2"/>
                <w:sz w:val="22"/>
                <w:szCs w:val="22"/>
              </w:rPr>
              <w:t>a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nk,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position w:val="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Fe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position w:val="2"/>
                <w:sz w:val="22"/>
                <w:szCs w:val="22"/>
              </w:rPr>
              <w:t>r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nandina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position w:val="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Beach,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position w:val="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FL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</w:tcPr>
          <w:p w14:paraId="2EBF99C9" w14:textId="77777777" w:rsidR="006A50B5" w:rsidRPr="000D1119" w:rsidRDefault="000D1119" w:rsidP="000D1119">
            <w:pPr>
              <w:ind w:left="883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5/05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position w:val="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to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position w:val="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8/05</w:t>
            </w:r>
          </w:p>
        </w:tc>
      </w:tr>
      <w:tr w:rsidR="006A50B5" w:rsidRPr="000D1119" w14:paraId="2B228E74" w14:textId="77777777">
        <w:trPr>
          <w:trHeight w:hRule="exact" w:val="276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283AB6E6" w14:textId="77777777" w:rsidR="006A50B5" w:rsidRPr="000D1119" w:rsidRDefault="000D1119" w:rsidP="000D1119">
            <w:pPr>
              <w:spacing w:before="1"/>
              <w:ind w:left="40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Teacher</w:t>
            </w:r>
          </w:p>
        </w:tc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</w:tcPr>
          <w:p w14:paraId="6F8769C6" w14:textId="77777777" w:rsidR="006A50B5" w:rsidRPr="000D1119" w:rsidRDefault="000D1119" w:rsidP="000D1119">
            <w:pPr>
              <w:spacing w:before="1"/>
              <w:ind w:left="789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Jumping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2"/>
                <w:position w:val="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Jax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position w:val="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position w:val="2"/>
                <w:sz w:val="22"/>
                <w:szCs w:val="22"/>
              </w:rPr>
              <w:t>D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position w:val="2"/>
                <w:sz w:val="22"/>
                <w:szCs w:val="22"/>
              </w:rPr>
              <w:t>a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ycare,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position w:val="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Hilliard,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position w:val="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FL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</w:tcPr>
          <w:p w14:paraId="38F1B110" w14:textId="77777777" w:rsidR="006A50B5" w:rsidRPr="000D1119" w:rsidRDefault="000D1119" w:rsidP="000D1119">
            <w:pPr>
              <w:spacing w:before="1"/>
              <w:ind w:left="883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1/05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2"/>
                <w:position w:val="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to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position w:val="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3/05</w:t>
            </w:r>
          </w:p>
        </w:tc>
      </w:tr>
      <w:tr w:rsidR="006A50B5" w:rsidRPr="000D1119" w14:paraId="75BB155D" w14:textId="77777777">
        <w:trPr>
          <w:trHeight w:hRule="exact" w:val="632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67BFB13C" w14:textId="77777777" w:rsidR="006A50B5" w:rsidRPr="000D1119" w:rsidRDefault="000D1119" w:rsidP="000D1119">
            <w:pPr>
              <w:spacing w:before="2"/>
              <w:ind w:left="40" w:right="748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Customer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sz w:val="22"/>
                <w:szCs w:val="22"/>
              </w:rPr>
              <w:t>S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>e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rvice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Rep. Waitress</w:t>
            </w:r>
          </w:p>
        </w:tc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</w:tcPr>
          <w:p w14:paraId="3FFF345F" w14:textId="77777777" w:rsidR="006A50B5" w:rsidRPr="000D1119" w:rsidRDefault="000D1119" w:rsidP="000D1119">
            <w:pPr>
              <w:spacing w:before="2"/>
              <w:ind w:left="790" w:right="841" w:firstLine="3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Hollywo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sz w:val="22"/>
                <w:szCs w:val="22"/>
              </w:rPr>
              <w:t>o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d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sz w:val="22"/>
                <w:szCs w:val="22"/>
              </w:rPr>
              <w:t>S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>a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tell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sz w:val="22"/>
                <w:szCs w:val="22"/>
              </w:rPr>
              <w:t>i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te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TV,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Callah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>a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n,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FL Ruby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Tuesd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sz w:val="22"/>
                <w:szCs w:val="22"/>
              </w:rPr>
              <w:t>a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ys, Jacksonvill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sz w:val="22"/>
                <w:szCs w:val="22"/>
              </w:rPr>
              <w:t>e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,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FL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</w:tcPr>
          <w:p w14:paraId="3C88F7BB" w14:textId="77777777" w:rsidR="006A50B5" w:rsidRPr="000D1119" w:rsidRDefault="000D1119" w:rsidP="000D1119">
            <w:pPr>
              <w:spacing w:before="1"/>
              <w:ind w:left="886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6/04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1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to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sz w:val="22"/>
                <w:szCs w:val="22"/>
              </w:rPr>
              <w:t>1/05</w:t>
            </w:r>
          </w:p>
          <w:p w14:paraId="6D9484E4" w14:textId="77777777" w:rsidR="006A50B5" w:rsidRPr="000D1119" w:rsidRDefault="000D1119" w:rsidP="000D1119">
            <w:pPr>
              <w:ind w:left="883"/>
              <w:rPr>
                <w:rFonts w:asciiTheme="minorHAnsi" w:eastAsia="Perpetua" w:hAnsiTheme="minorHAnsi" w:cstheme="minorHAnsi"/>
                <w:sz w:val="22"/>
                <w:szCs w:val="22"/>
              </w:rPr>
            </w:pP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5/04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2"/>
                <w:position w:val="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to</w:t>
            </w:r>
            <w:r w:rsidRPr="000D1119">
              <w:rPr>
                <w:rFonts w:asciiTheme="minorHAnsi" w:eastAsia="Perpetua" w:hAnsiTheme="minorHAnsi" w:cstheme="minorHAnsi"/>
                <w:color w:val="231F20"/>
                <w:spacing w:val="-1"/>
                <w:position w:val="2"/>
                <w:sz w:val="22"/>
                <w:szCs w:val="22"/>
              </w:rPr>
              <w:t xml:space="preserve"> </w:t>
            </w:r>
            <w:r w:rsidRPr="000D1119">
              <w:rPr>
                <w:rFonts w:asciiTheme="minorHAnsi" w:eastAsia="Perpetua" w:hAnsiTheme="minorHAnsi" w:cstheme="minorHAnsi"/>
                <w:color w:val="231F20"/>
                <w:position w:val="2"/>
                <w:sz w:val="22"/>
                <w:szCs w:val="22"/>
              </w:rPr>
              <w:t>6/04</w:t>
            </w:r>
          </w:p>
        </w:tc>
      </w:tr>
    </w:tbl>
    <w:p w14:paraId="252F786A" w14:textId="77777777" w:rsidR="006A50B5" w:rsidRPr="000D1119" w:rsidRDefault="006A50B5" w:rsidP="000D111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92B3614" w14:textId="77777777" w:rsidR="006A50B5" w:rsidRPr="000D1119" w:rsidRDefault="000D1119" w:rsidP="000D1119">
      <w:pPr>
        <w:tabs>
          <w:tab w:val="left" w:pos="10920"/>
        </w:tabs>
        <w:spacing w:before="40"/>
        <w:ind w:left="70" w:right="108"/>
        <w:jc w:val="center"/>
        <w:rPr>
          <w:rFonts w:asciiTheme="minorHAnsi" w:eastAsia="Perpetua" w:hAnsiTheme="minorHAnsi" w:cstheme="minorHAnsi"/>
          <w:sz w:val="22"/>
          <w:szCs w:val="22"/>
        </w:rPr>
      </w:pP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  <w:highlight w:val="lightGray"/>
        </w:rPr>
        <w:t xml:space="preserve">                                                           </w:t>
      </w:r>
      <w:r w:rsidRPr="000D1119">
        <w:rPr>
          <w:rFonts w:asciiTheme="minorHAnsi" w:eastAsia="Perpetua" w:hAnsiTheme="minorHAnsi" w:cstheme="minorHAnsi"/>
          <w:b/>
          <w:color w:val="231F20"/>
          <w:spacing w:val="-26"/>
          <w:sz w:val="22"/>
          <w:szCs w:val="22"/>
          <w:highlight w:val="lightGray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  <w:highlight w:val="lightGray"/>
        </w:rPr>
        <w:t>COMPUT</w:t>
      </w:r>
      <w:r w:rsidRPr="000D1119">
        <w:rPr>
          <w:rFonts w:asciiTheme="minorHAnsi" w:eastAsia="Perpetua" w:hAnsiTheme="minorHAnsi" w:cstheme="minorHAnsi"/>
          <w:b/>
          <w:color w:val="231F20"/>
          <w:spacing w:val="-2"/>
          <w:sz w:val="22"/>
          <w:szCs w:val="22"/>
          <w:highlight w:val="lightGray"/>
        </w:rPr>
        <w:t>E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  <w:highlight w:val="lightGray"/>
        </w:rPr>
        <w:t>R PROFICIE</w:t>
      </w:r>
      <w:r w:rsidRPr="000D1119">
        <w:rPr>
          <w:rFonts w:asciiTheme="minorHAnsi" w:eastAsia="Perpetua" w:hAnsiTheme="minorHAnsi" w:cstheme="minorHAnsi"/>
          <w:b/>
          <w:color w:val="231F20"/>
          <w:spacing w:val="-3"/>
          <w:sz w:val="22"/>
          <w:szCs w:val="22"/>
          <w:highlight w:val="lightGray"/>
        </w:rPr>
        <w:t>N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  <w:highlight w:val="lightGray"/>
        </w:rPr>
        <w:t xml:space="preserve">CES 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  <w:highlight w:val="lightGray"/>
        </w:rPr>
        <w:tab/>
      </w:r>
    </w:p>
    <w:p w14:paraId="79C66040" w14:textId="77777777" w:rsidR="006A50B5" w:rsidRPr="000D1119" w:rsidRDefault="006A50B5" w:rsidP="000D111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A675FED" w14:textId="77777777" w:rsidR="006A50B5" w:rsidRPr="000D1119" w:rsidRDefault="000D1119" w:rsidP="000D1119">
      <w:pPr>
        <w:ind w:left="1679" w:right="1720"/>
        <w:jc w:val="center"/>
        <w:rPr>
          <w:rFonts w:asciiTheme="minorHAnsi" w:eastAsia="Perpetua" w:hAnsiTheme="minorHAnsi" w:cstheme="minorHAnsi"/>
          <w:sz w:val="22"/>
          <w:szCs w:val="22"/>
        </w:rPr>
      </w:pP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</w:rPr>
        <w:t>Microsoft</w:t>
      </w:r>
      <w:r w:rsidRPr="000D1119">
        <w:rPr>
          <w:rFonts w:asciiTheme="minorHAnsi" w:eastAsia="Perpetua" w:hAnsiTheme="minorHAnsi" w:cstheme="minorHAnsi"/>
          <w:b/>
          <w:color w:val="231F20"/>
          <w:spacing w:val="1"/>
          <w:position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</w:rPr>
        <w:t>Excel,</w:t>
      </w:r>
      <w:r w:rsidRPr="000D1119">
        <w:rPr>
          <w:rFonts w:asciiTheme="minorHAnsi" w:eastAsia="Perpetua" w:hAnsiTheme="minorHAnsi" w:cstheme="minorHAnsi"/>
          <w:b/>
          <w:color w:val="231F20"/>
          <w:spacing w:val="1"/>
          <w:position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</w:rPr>
        <w:t>PowerPoint,</w:t>
      </w:r>
      <w:r w:rsidRPr="000D1119">
        <w:rPr>
          <w:rFonts w:asciiTheme="minorHAnsi" w:eastAsia="Perpetua" w:hAnsiTheme="minorHAnsi" w:cstheme="minorHAnsi"/>
          <w:b/>
          <w:color w:val="231F20"/>
          <w:spacing w:val="2"/>
          <w:position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</w:rPr>
        <w:t>Word,</w:t>
      </w:r>
      <w:r w:rsidRPr="000D1119">
        <w:rPr>
          <w:rFonts w:asciiTheme="minorHAnsi" w:eastAsia="Perpetua" w:hAnsiTheme="minorHAnsi" w:cstheme="minorHAnsi"/>
          <w:b/>
          <w:color w:val="231F20"/>
          <w:spacing w:val="1"/>
          <w:position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</w:rPr>
        <w:t>Ou</w:t>
      </w:r>
      <w:r w:rsidRPr="000D1119">
        <w:rPr>
          <w:rFonts w:asciiTheme="minorHAnsi" w:eastAsia="Perpetua" w:hAnsiTheme="minorHAnsi" w:cstheme="minorHAnsi"/>
          <w:b/>
          <w:color w:val="231F20"/>
          <w:spacing w:val="-1"/>
          <w:position w:val="1"/>
          <w:sz w:val="22"/>
          <w:szCs w:val="22"/>
        </w:rPr>
        <w:t>t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</w:rPr>
        <w:t>lo</w:t>
      </w:r>
      <w:r w:rsidRPr="000D1119">
        <w:rPr>
          <w:rFonts w:asciiTheme="minorHAnsi" w:eastAsia="Perpetua" w:hAnsiTheme="minorHAnsi" w:cstheme="minorHAnsi"/>
          <w:b/>
          <w:color w:val="231F20"/>
          <w:spacing w:val="2"/>
          <w:position w:val="1"/>
          <w:sz w:val="22"/>
          <w:szCs w:val="22"/>
        </w:rPr>
        <w:t>o</w:t>
      </w:r>
      <w:r w:rsidRPr="000D1119">
        <w:rPr>
          <w:rFonts w:asciiTheme="minorHAnsi" w:eastAsia="Perpetua" w:hAnsiTheme="minorHAnsi" w:cstheme="minorHAnsi"/>
          <w:b/>
          <w:color w:val="231F20"/>
          <w:spacing w:val="-1"/>
          <w:position w:val="1"/>
          <w:sz w:val="22"/>
          <w:szCs w:val="22"/>
        </w:rPr>
        <w:t>k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</w:rPr>
        <w:t>,</w:t>
      </w:r>
      <w:r w:rsidRPr="000D1119">
        <w:rPr>
          <w:rFonts w:asciiTheme="minorHAnsi" w:eastAsia="Perpetua" w:hAnsiTheme="minorHAnsi" w:cstheme="minorHAnsi"/>
          <w:b/>
          <w:color w:val="231F20"/>
          <w:spacing w:val="1"/>
          <w:position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</w:rPr>
        <w:t>Black</w:t>
      </w:r>
      <w:r w:rsidRPr="000D1119">
        <w:rPr>
          <w:rFonts w:asciiTheme="minorHAnsi" w:eastAsia="Perpetua" w:hAnsiTheme="minorHAnsi" w:cstheme="minorHAnsi"/>
          <w:b/>
          <w:color w:val="231F20"/>
          <w:spacing w:val="-2"/>
          <w:position w:val="1"/>
          <w:sz w:val="22"/>
          <w:szCs w:val="22"/>
        </w:rPr>
        <w:t>b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</w:rPr>
        <w:t>oard</w:t>
      </w:r>
      <w:r w:rsidRPr="000D1119">
        <w:rPr>
          <w:rFonts w:asciiTheme="minorHAnsi" w:eastAsia="Perpetua" w:hAnsiTheme="minorHAnsi" w:cstheme="minorHAnsi"/>
          <w:b/>
          <w:color w:val="231F20"/>
          <w:spacing w:val="2"/>
          <w:position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</w:rPr>
        <w:t>and</w:t>
      </w:r>
      <w:r w:rsidRPr="000D1119">
        <w:rPr>
          <w:rFonts w:asciiTheme="minorHAnsi" w:eastAsia="Perpetua" w:hAnsiTheme="minorHAnsi" w:cstheme="minorHAnsi"/>
          <w:b/>
          <w:color w:val="231F20"/>
          <w:spacing w:val="1"/>
          <w:position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</w:rPr>
        <w:t>Quick</w:t>
      </w:r>
      <w:r w:rsidRPr="000D1119">
        <w:rPr>
          <w:rFonts w:asciiTheme="minorHAnsi" w:eastAsia="Perpetua" w:hAnsiTheme="minorHAnsi" w:cstheme="minorHAnsi"/>
          <w:b/>
          <w:color w:val="231F20"/>
          <w:spacing w:val="-2"/>
          <w:position w:val="1"/>
          <w:sz w:val="22"/>
          <w:szCs w:val="22"/>
        </w:rPr>
        <w:t>B</w:t>
      </w:r>
      <w:r w:rsidRPr="000D1119">
        <w:rPr>
          <w:rFonts w:asciiTheme="minorHAnsi" w:eastAsia="Perpetua" w:hAnsiTheme="minorHAnsi" w:cstheme="minorHAnsi"/>
          <w:b/>
          <w:color w:val="231F20"/>
          <w:position w:val="1"/>
          <w:sz w:val="22"/>
          <w:szCs w:val="22"/>
        </w:rPr>
        <w:t>ooks</w:t>
      </w:r>
    </w:p>
    <w:p w14:paraId="7AD7D77E" w14:textId="77777777" w:rsidR="006A50B5" w:rsidRPr="000D1119" w:rsidRDefault="006A50B5" w:rsidP="000D111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572F928" w14:textId="77777777" w:rsidR="006A50B5" w:rsidRPr="000D1119" w:rsidRDefault="000D1119" w:rsidP="000D1119">
      <w:pPr>
        <w:tabs>
          <w:tab w:val="left" w:pos="10920"/>
        </w:tabs>
        <w:spacing w:before="40"/>
        <w:ind w:left="70" w:right="108"/>
        <w:jc w:val="center"/>
        <w:rPr>
          <w:rFonts w:asciiTheme="minorHAnsi" w:eastAsia="Perpetua" w:hAnsiTheme="minorHAnsi" w:cstheme="minorHAnsi"/>
          <w:sz w:val="22"/>
          <w:szCs w:val="22"/>
        </w:rPr>
      </w:pP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  <w:highlight w:val="lightGray"/>
        </w:rPr>
        <w:t xml:space="preserve">                                                       </w:t>
      </w:r>
      <w:r w:rsidRPr="000D1119">
        <w:rPr>
          <w:rFonts w:asciiTheme="minorHAnsi" w:eastAsia="Perpetua" w:hAnsiTheme="minorHAnsi" w:cstheme="minorHAnsi"/>
          <w:b/>
          <w:color w:val="231F20"/>
          <w:spacing w:val="-23"/>
          <w:sz w:val="22"/>
          <w:szCs w:val="22"/>
          <w:highlight w:val="lightGray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  <w:highlight w:val="lightGray"/>
        </w:rPr>
        <w:t>PROFESS</w:t>
      </w:r>
      <w:r w:rsidRPr="000D1119">
        <w:rPr>
          <w:rFonts w:asciiTheme="minorHAnsi" w:eastAsia="Perpetua" w:hAnsiTheme="minorHAnsi" w:cstheme="minorHAnsi"/>
          <w:b/>
          <w:color w:val="231F20"/>
          <w:spacing w:val="-2"/>
          <w:sz w:val="22"/>
          <w:szCs w:val="22"/>
          <w:highlight w:val="lightGray"/>
        </w:rPr>
        <w:t>I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  <w:highlight w:val="lightGray"/>
        </w:rPr>
        <w:t xml:space="preserve">ONAL </w:t>
      </w:r>
      <w:r w:rsidRPr="000D1119">
        <w:rPr>
          <w:rFonts w:asciiTheme="minorHAnsi" w:eastAsia="Perpetua" w:hAnsiTheme="minorHAnsi" w:cstheme="minorHAnsi"/>
          <w:b/>
          <w:color w:val="231F20"/>
          <w:spacing w:val="-3"/>
          <w:sz w:val="22"/>
          <w:szCs w:val="22"/>
          <w:highlight w:val="lightGray"/>
        </w:rPr>
        <w:t>D</w:t>
      </w:r>
      <w:r w:rsidRPr="000D1119">
        <w:rPr>
          <w:rFonts w:asciiTheme="minorHAnsi" w:eastAsia="Perpetua" w:hAnsiTheme="minorHAnsi" w:cstheme="minorHAnsi"/>
          <w:b/>
          <w:color w:val="231F20"/>
          <w:spacing w:val="-2"/>
          <w:sz w:val="22"/>
          <w:szCs w:val="22"/>
          <w:highlight w:val="lightGray"/>
        </w:rPr>
        <w:t>E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  <w:highlight w:val="lightGray"/>
        </w:rPr>
        <w:t>VELOP</w:t>
      </w:r>
      <w:r w:rsidRPr="000D1119">
        <w:rPr>
          <w:rFonts w:asciiTheme="minorHAnsi" w:eastAsia="Perpetua" w:hAnsiTheme="minorHAnsi" w:cstheme="minorHAnsi"/>
          <w:b/>
          <w:color w:val="231F20"/>
          <w:spacing w:val="-3"/>
          <w:sz w:val="22"/>
          <w:szCs w:val="22"/>
          <w:highlight w:val="lightGray"/>
        </w:rPr>
        <w:t>M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  <w:highlight w:val="lightGray"/>
        </w:rPr>
        <w:t xml:space="preserve">ENT 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  <w:highlight w:val="lightGray"/>
        </w:rPr>
        <w:tab/>
      </w:r>
    </w:p>
    <w:p w14:paraId="66CD3B16" w14:textId="77777777" w:rsidR="006A50B5" w:rsidRPr="000D1119" w:rsidRDefault="006A50B5" w:rsidP="000D111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A60A6BD" w14:textId="77777777" w:rsidR="006A50B5" w:rsidRPr="000D1119" w:rsidRDefault="000D1119" w:rsidP="000D1119">
      <w:pPr>
        <w:ind w:left="2413" w:right="2456"/>
        <w:jc w:val="center"/>
        <w:rPr>
          <w:rFonts w:asciiTheme="minorHAnsi" w:eastAsia="Perpetua" w:hAnsiTheme="minorHAnsi" w:cstheme="minorHAnsi"/>
          <w:sz w:val="22"/>
          <w:szCs w:val="22"/>
        </w:rPr>
      </w:pP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</w:rPr>
        <w:t>Associate</w:t>
      </w:r>
      <w:r w:rsidRPr="000D1119">
        <w:rPr>
          <w:rFonts w:asciiTheme="minorHAnsi" w:eastAsia="Perpetua" w:hAnsiTheme="minorHAnsi" w:cstheme="minorHAnsi"/>
          <w:b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</w:rPr>
        <w:t>of</w:t>
      </w:r>
      <w:r w:rsidRPr="000D1119">
        <w:rPr>
          <w:rFonts w:asciiTheme="minorHAnsi" w:eastAsia="Perpetua" w:hAnsiTheme="minorHAnsi" w:cstheme="minorHAnsi"/>
          <w:b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</w:rPr>
        <w:t>Arts,</w:t>
      </w:r>
      <w:r w:rsidRPr="000D1119">
        <w:rPr>
          <w:rFonts w:asciiTheme="minorHAnsi" w:eastAsia="Perpetua" w:hAnsiTheme="minorHAnsi" w:cstheme="minorHAnsi"/>
          <w:b/>
          <w:color w:val="231F20"/>
          <w:spacing w:val="-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</w:rPr>
        <w:t>Florida</w:t>
      </w:r>
      <w:r w:rsidRPr="000D1119">
        <w:rPr>
          <w:rFonts w:asciiTheme="minorHAnsi" w:eastAsia="Perpetua" w:hAnsiTheme="minorHAnsi" w:cstheme="minorHAnsi"/>
          <w:b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</w:rPr>
        <w:t>Com</w:t>
      </w:r>
      <w:r w:rsidRPr="000D1119">
        <w:rPr>
          <w:rFonts w:asciiTheme="minorHAnsi" w:eastAsia="Perpetua" w:hAnsiTheme="minorHAnsi" w:cstheme="minorHAnsi"/>
          <w:b/>
          <w:color w:val="231F20"/>
          <w:spacing w:val="1"/>
          <w:sz w:val="22"/>
          <w:szCs w:val="22"/>
        </w:rPr>
        <w:t>m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</w:rPr>
        <w:t>uni</w:t>
      </w:r>
      <w:r w:rsidRPr="000D1119">
        <w:rPr>
          <w:rFonts w:asciiTheme="minorHAnsi" w:eastAsia="Perpetua" w:hAnsiTheme="minorHAnsi" w:cstheme="minorHAnsi"/>
          <w:b/>
          <w:color w:val="231F20"/>
          <w:spacing w:val="-1"/>
          <w:sz w:val="22"/>
          <w:szCs w:val="22"/>
        </w:rPr>
        <w:t>t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</w:rPr>
        <w:t xml:space="preserve">y College at </w:t>
      </w:r>
      <w:r w:rsidRPr="000D1119">
        <w:rPr>
          <w:rFonts w:asciiTheme="minorHAnsi" w:eastAsia="Perpetua" w:hAnsiTheme="minorHAnsi" w:cstheme="minorHAnsi"/>
          <w:b/>
          <w:color w:val="231F20"/>
          <w:spacing w:val="1"/>
          <w:sz w:val="22"/>
          <w:szCs w:val="22"/>
        </w:rPr>
        <w:t>J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</w:rPr>
        <w:t>acksonville</w:t>
      </w:r>
    </w:p>
    <w:p w14:paraId="18E98225" w14:textId="77777777" w:rsidR="006A50B5" w:rsidRPr="000D1119" w:rsidRDefault="000D1119" w:rsidP="000D1119">
      <w:pPr>
        <w:spacing w:before="1"/>
        <w:ind w:left="2142" w:right="2179"/>
        <w:jc w:val="center"/>
        <w:rPr>
          <w:rFonts w:asciiTheme="minorHAnsi" w:eastAsia="Perpetua" w:hAnsiTheme="minorHAnsi" w:cstheme="minorHAnsi"/>
          <w:sz w:val="22"/>
          <w:szCs w:val="22"/>
        </w:rPr>
      </w:pP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</w:rPr>
        <w:t>Bachelor</w:t>
      </w:r>
      <w:r w:rsidRPr="000D1119">
        <w:rPr>
          <w:rFonts w:asciiTheme="minorHAnsi" w:eastAsia="Perpetua" w:hAnsiTheme="minorHAnsi" w:cstheme="minorHAnsi"/>
          <w:b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</w:rPr>
        <w:t>of</w:t>
      </w:r>
      <w:r w:rsidRPr="000D1119">
        <w:rPr>
          <w:rFonts w:asciiTheme="minorHAnsi" w:eastAsia="Perpetua" w:hAnsiTheme="minorHAnsi" w:cstheme="minorHAnsi"/>
          <w:b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</w:rPr>
        <w:t>Science</w:t>
      </w:r>
      <w:r w:rsidRPr="000D1119">
        <w:rPr>
          <w:rFonts w:asciiTheme="minorHAnsi" w:eastAsia="Perpetua" w:hAnsiTheme="minorHAnsi" w:cstheme="minorHAnsi"/>
          <w:b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</w:rPr>
        <w:t>in</w:t>
      </w:r>
      <w:r w:rsidRPr="000D1119">
        <w:rPr>
          <w:rFonts w:asciiTheme="minorHAnsi" w:eastAsia="Perpetua" w:hAnsiTheme="minorHAnsi" w:cstheme="minorHAnsi"/>
          <w:b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</w:rPr>
        <w:t>Psycho</w:t>
      </w:r>
      <w:r w:rsidRPr="000D1119">
        <w:rPr>
          <w:rFonts w:asciiTheme="minorHAnsi" w:eastAsia="Perpetua" w:hAnsiTheme="minorHAnsi" w:cstheme="minorHAnsi"/>
          <w:b/>
          <w:color w:val="231F20"/>
          <w:spacing w:val="-2"/>
          <w:sz w:val="22"/>
          <w:szCs w:val="22"/>
        </w:rPr>
        <w:t>l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</w:rPr>
        <w:t>ogy,</w:t>
      </w:r>
      <w:r w:rsidRPr="000D1119">
        <w:rPr>
          <w:rFonts w:asciiTheme="minorHAnsi" w:eastAsia="Perpetua" w:hAnsiTheme="minorHAnsi" w:cstheme="minorHAnsi"/>
          <w:b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</w:rPr>
        <w:t>Liberty</w:t>
      </w:r>
      <w:r w:rsidRPr="000D1119">
        <w:rPr>
          <w:rFonts w:asciiTheme="minorHAnsi" w:eastAsia="Perpetua" w:hAnsiTheme="minorHAnsi" w:cstheme="minorHAnsi"/>
          <w:b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</w:rPr>
        <w:t>Universi</w:t>
      </w:r>
      <w:r w:rsidRPr="000D1119">
        <w:rPr>
          <w:rFonts w:asciiTheme="minorHAnsi" w:eastAsia="Perpetua" w:hAnsiTheme="minorHAnsi" w:cstheme="minorHAnsi"/>
          <w:b/>
          <w:color w:val="231F20"/>
          <w:spacing w:val="-1"/>
          <w:sz w:val="22"/>
          <w:szCs w:val="22"/>
        </w:rPr>
        <w:t>t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</w:rPr>
        <w:t>y</w:t>
      </w:r>
      <w:r w:rsidRPr="000D1119">
        <w:rPr>
          <w:rFonts w:asciiTheme="minorHAnsi" w:eastAsia="Perpetua" w:hAnsiTheme="minorHAnsi" w:cstheme="minorHAnsi"/>
          <w:b/>
          <w:color w:val="231F20"/>
          <w:spacing w:val="2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color w:val="231F20"/>
          <w:sz w:val="22"/>
          <w:szCs w:val="22"/>
        </w:rPr>
        <w:t>–</w:t>
      </w:r>
      <w:r w:rsidRPr="000D1119">
        <w:rPr>
          <w:rFonts w:asciiTheme="minorHAnsi" w:eastAsia="Perpetua" w:hAnsiTheme="minorHAnsi" w:cstheme="minorHAnsi"/>
          <w:b/>
          <w:color w:val="231F20"/>
          <w:spacing w:val="-3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i/>
          <w:color w:val="231F20"/>
          <w:sz w:val="22"/>
          <w:szCs w:val="22"/>
        </w:rPr>
        <w:t>In</w:t>
      </w:r>
      <w:r w:rsidRPr="000D1119">
        <w:rPr>
          <w:rFonts w:asciiTheme="minorHAnsi" w:eastAsia="Perpetua" w:hAnsiTheme="minorHAnsi" w:cstheme="minorHAnsi"/>
          <w:b/>
          <w:i/>
          <w:color w:val="231F20"/>
          <w:spacing w:val="1"/>
          <w:sz w:val="22"/>
          <w:szCs w:val="22"/>
        </w:rPr>
        <w:t xml:space="preserve"> </w:t>
      </w:r>
      <w:r w:rsidRPr="000D1119">
        <w:rPr>
          <w:rFonts w:asciiTheme="minorHAnsi" w:eastAsia="Perpetua" w:hAnsiTheme="minorHAnsi" w:cstheme="minorHAnsi"/>
          <w:b/>
          <w:i/>
          <w:color w:val="231F20"/>
          <w:sz w:val="22"/>
          <w:szCs w:val="22"/>
        </w:rPr>
        <w:t>progress</w:t>
      </w:r>
    </w:p>
    <w:sectPr w:rsidR="006A50B5" w:rsidRPr="000D1119">
      <w:type w:val="continuous"/>
      <w:pgSz w:w="12240" w:h="15840"/>
      <w:pgMar w:top="640" w:right="54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A1BD7"/>
    <w:multiLevelType w:val="multilevel"/>
    <w:tmpl w:val="86F269C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0B5"/>
    <w:rsid w:val="000D1119"/>
    <w:rsid w:val="006A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0A0D7"/>
  <w15:docId w15:val="{0E170C1C-57EA-4A58-94F5-F38D663D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D111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1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raide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2021-07-06T14:46:00Z</dcterms:created>
  <dcterms:modified xsi:type="dcterms:W3CDTF">2021-07-06T14:59:00Z</dcterms:modified>
</cp:coreProperties>
</file>